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A8FE9" w14:textId="7D91F811" w:rsidR="00C638AB" w:rsidRPr="00820290" w:rsidRDefault="00C638AB" w:rsidP="00BB3A4B">
      <w:pPr>
        <w:tabs>
          <w:tab w:val="left" w:pos="8137"/>
        </w:tabs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  <w:lang w:val="en-US"/>
        </w:rPr>
      </w:pPr>
      <w:bookmarkStart w:id="0" w:name="_Hlk42755263"/>
    </w:p>
    <w:p w14:paraId="689C28F9" w14:textId="7268DCFC" w:rsidR="00024CB8" w:rsidRPr="004058BE" w:rsidRDefault="00024CB8" w:rsidP="00BB3A4B">
      <w:pPr>
        <w:tabs>
          <w:tab w:val="left" w:pos="8137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4058BE">
        <w:rPr>
          <w:rFonts w:ascii="Arial" w:eastAsia="Calibri" w:hAnsi="Arial" w:cs="Arial"/>
          <w:b/>
          <w:bCs/>
          <w:sz w:val="20"/>
          <w:szCs w:val="20"/>
        </w:rPr>
        <w:t>TECHNINĖ SPECIFIKACIJA</w:t>
      </w:r>
    </w:p>
    <w:p w14:paraId="2850DB8E" w14:textId="05807E84" w:rsidR="00CF3ECE" w:rsidRPr="004058BE" w:rsidRDefault="00BC7A86" w:rsidP="00C679BB">
      <w:pPr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PIRKIMO OBJEKTAS IR KIEKIAI / APIMTYS</w:t>
      </w:r>
      <w:r w:rsidR="009437BE">
        <w:rPr>
          <w:rFonts w:ascii="Arial" w:eastAsia="Calibri" w:hAnsi="Arial" w:cs="Arial"/>
          <w:b/>
          <w:sz w:val="20"/>
          <w:szCs w:val="20"/>
        </w:rPr>
        <w:t>:</w:t>
      </w:r>
    </w:p>
    <w:p w14:paraId="47188A39" w14:textId="6A4AB521" w:rsidR="00E96F50" w:rsidRPr="008453B3" w:rsidRDefault="0084455A" w:rsidP="00BC7A8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453B3">
        <w:rPr>
          <w:rFonts w:ascii="Arial" w:eastAsia="Calibri" w:hAnsi="Arial" w:cs="Arial"/>
          <w:sz w:val="20"/>
          <w:szCs w:val="20"/>
        </w:rPr>
        <w:t>1</w:t>
      </w:r>
      <w:r w:rsidR="00BC7A86" w:rsidRPr="008453B3">
        <w:rPr>
          <w:rFonts w:ascii="Arial" w:eastAsia="Calibri" w:hAnsi="Arial" w:cs="Arial"/>
          <w:sz w:val="20"/>
          <w:szCs w:val="20"/>
        </w:rPr>
        <w:t xml:space="preserve">.1. </w:t>
      </w:r>
      <w:r w:rsidR="009437BE" w:rsidRPr="008453B3">
        <w:rPr>
          <w:rFonts w:ascii="Arial" w:eastAsia="Calibri" w:hAnsi="Arial" w:cs="Arial"/>
          <w:sz w:val="20"/>
          <w:szCs w:val="20"/>
        </w:rPr>
        <w:t>Prek</w:t>
      </w:r>
      <w:r w:rsidR="00BC7A86" w:rsidRPr="008453B3">
        <w:rPr>
          <w:rFonts w:ascii="Arial" w:eastAsia="Calibri" w:hAnsi="Arial" w:cs="Arial"/>
          <w:sz w:val="20"/>
          <w:szCs w:val="20"/>
        </w:rPr>
        <w:t>ių</w:t>
      </w:r>
      <w:r w:rsidR="009437BE" w:rsidRPr="008453B3">
        <w:rPr>
          <w:rFonts w:ascii="Arial" w:eastAsia="Calibri" w:hAnsi="Arial" w:cs="Arial"/>
          <w:sz w:val="20"/>
          <w:szCs w:val="20"/>
        </w:rPr>
        <w:t xml:space="preserve"> </w:t>
      </w:r>
      <w:r w:rsidR="003C1F09" w:rsidRPr="008453B3">
        <w:rPr>
          <w:rFonts w:ascii="Arial" w:eastAsia="Calibri" w:hAnsi="Arial" w:cs="Arial"/>
          <w:sz w:val="20"/>
          <w:szCs w:val="20"/>
        </w:rPr>
        <w:t xml:space="preserve">ar Paslaugų </w:t>
      </w:r>
      <w:r w:rsidR="009437BE" w:rsidRPr="008453B3">
        <w:rPr>
          <w:rFonts w:ascii="Arial" w:eastAsia="Calibri" w:hAnsi="Arial" w:cs="Arial"/>
          <w:sz w:val="20"/>
          <w:szCs w:val="20"/>
        </w:rPr>
        <w:t>pavadinimas ir perkamas kiekis</w:t>
      </w:r>
      <w:r w:rsidR="003C1F09" w:rsidRPr="008453B3">
        <w:rPr>
          <w:rFonts w:ascii="Arial" w:eastAsia="Calibri" w:hAnsi="Arial" w:cs="Arial"/>
          <w:sz w:val="20"/>
          <w:szCs w:val="20"/>
        </w:rPr>
        <w:t>/apimtys</w:t>
      </w:r>
      <w:r w:rsidR="009437BE" w:rsidRPr="008453B3">
        <w:rPr>
          <w:rFonts w:ascii="Arial" w:eastAsia="Calibri" w:hAnsi="Arial" w:cs="Arial"/>
          <w:sz w:val="20"/>
          <w:szCs w:val="20"/>
        </w:rPr>
        <w:t xml:space="preserve">, mato vienetai – vnt., </w:t>
      </w:r>
      <w:proofErr w:type="spellStart"/>
      <w:r w:rsidR="009437BE" w:rsidRPr="008453B3">
        <w:rPr>
          <w:rFonts w:ascii="Arial" w:eastAsia="Calibri" w:hAnsi="Arial" w:cs="Arial"/>
          <w:sz w:val="20"/>
          <w:szCs w:val="20"/>
        </w:rPr>
        <w:t>kompl</w:t>
      </w:r>
      <w:proofErr w:type="spellEnd"/>
      <w:r w:rsidR="009437BE" w:rsidRPr="008453B3">
        <w:rPr>
          <w:rFonts w:ascii="Arial" w:eastAsia="Calibri" w:hAnsi="Arial" w:cs="Arial"/>
          <w:sz w:val="20"/>
          <w:szCs w:val="20"/>
        </w:rPr>
        <w:t>.</w:t>
      </w:r>
      <w:r w:rsidR="004F5CF4" w:rsidRPr="008453B3">
        <w:rPr>
          <w:rFonts w:ascii="Arial" w:eastAsia="Calibri" w:hAnsi="Arial" w:cs="Arial"/>
          <w:sz w:val="20"/>
          <w:szCs w:val="20"/>
        </w:rPr>
        <w:t>, mėn.</w:t>
      </w:r>
      <w:r w:rsidR="009437BE" w:rsidRPr="008453B3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9437BE" w:rsidRPr="008453B3">
        <w:rPr>
          <w:rFonts w:ascii="Arial" w:eastAsia="Calibri" w:hAnsi="Arial" w:cs="Arial"/>
          <w:sz w:val="20"/>
          <w:szCs w:val="20"/>
        </w:rPr>
        <w:t>(toliau – Prekės</w:t>
      </w:r>
      <w:r w:rsidRPr="008453B3">
        <w:rPr>
          <w:rFonts w:ascii="Arial" w:eastAsia="Calibri" w:hAnsi="Arial" w:cs="Arial"/>
          <w:sz w:val="20"/>
          <w:szCs w:val="20"/>
        </w:rPr>
        <w:t xml:space="preserve"> / Paslaugos</w:t>
      </w:r>
      <w:r w:rsidR="009437BE" w:rsidRPr="008453B3">
        <w:rPr>
          <w:rFonts w:ascii="Arial" w:eastAsia="Calibri" w:hAnsi="Arial" w:cs="Arial"/>
          <w:sz w:val="20"/>
          <w:szCs w:val="20"/>
        </w:rPr>
        <w:t>).</w:t>
      </w:r>
    </w:p>
    <w:p w14:paraId="463497BA" w14:textId="3A5AE64D" w:rsidR="00D36C52" w:rsidRPr="008453B3" w:rsidRDefault="00D36C52" w:rsidP="00BC7A8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453B3">
        <w:rPr>
          <w:rFonts w:ascii="Arial" w:eastAsia="Calibri" w:hAnsi="Arial" w:cs="Arial"/>
          <w:sz w:val="20"/>
          <w:szCs w:val="20"/>
        </w:rPr>
        <w:t>ARBA</w:t>
      </w:r>
    </w:p>
    <w:p w14:paraId="4C41E1A0" w14:textId="4E385F17" w:rsidR="00D36C52" w:rsidRPr="008453B3" w:rsidRDefault="00C31708" w:rsidP="00BC7A86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453B3">
        <w:rPr>
          <w:rFonts w:ascii="Arial" w:eastAsia="Calibri" w:hAnsi="Arial" w:cs="Arial"/>
          <w:sz w:val="20"/>
          <w:szCs w:val="20"/>
        </w:rPr>
        <w:t>Prekių kiekis</w:t>
      </w:r>
      <w:r w:rsidR="003C1F09" w:rsidRPr="008453B3">
        <w:rPr>
          <w:rFonts w:ascii="Arial" w:eastAsia="Calibri" w:hAnsi="Arial" w:cs="Arial"/>
          <w:sz w:val="20"/>
          <w:szCs w:val="20"/>
        </w:rPr>
        <w:t xml:space="preserve"> / </w:t>
      </w:r>
      <w:r w:rsidR="004F5CF4" w:rsidRPr="008453B3">
        <w:rPr>
          <w:rFonts w:ascii="Arial" w:eastAsia="Calibri" w:hAnsi="Arial" w:cs="Arial"/>
          <w:sz w:val="20"/>
          <w:szCs w:val="20"/>
        </w:rPr>
        <w:t xml:space="preserve">Paslaugų </w:t>
      </w:r>
      <w:r w:rsidR="003C1F09" w:rsidRPr="008453B3">
        <w:rPr>
          <w:rFonts w:ascii="Arial" w:eastAsia="Calibri" w:hAnsi="Arial" w:cs="Arial"/>
          <w:sz w:val="20"/>
          <w:szCs w:val="20"/>
        </w:rPr>
        <w:t>apimtys</w:t>
      </w:r>
      <w:r w:rsidR="00AF517A">
        <w:rPr>
          <w:rFonts w:ascii="Arial" w:eastAsia="Calibri" w:hAnsi="Arial" w:cs="Arial"/>
          <w:sz w:val="20"/>
          <w:szCs w:val="20"/>
        </w:rPr>
        <w:t xml:space="preserve"> /</w:t>
      </w:r>
      <w:r w:rsidR="00B055FF">
        <w:rPr>
          <w:rFonts w:ascii="Arial" w:eastAsia="Calibri" w:hAnsi="Arial" w:cs="Arial"/>
          <w:sz w:val="20"/>
          <w:szCs w:val="20"/>
        </w:rPr>
        <w:t xml:space="preserve"> Dydžiai</w:t>
      </w:r>
      <w:r w:rsidR="003C1F09" w:rsidRPr="008453B3">
        <w:rPr>
          <w:rFonts w:ascii="Arial" w:eastAsia="Calibri" w:hAnsi="Arial" w:cs="Arial"/>
          <w:sz w:val="20"/>
          <w:szCs w:val="20"/>
        </w:rPr>
        <w:t xml:space="preserve"> nurodyti žemiau esančioje lentelėje</w:t>
      </w:r>
      <w:r w:rsidRPr="008453B3">
        <w:rPr>
          <w:rFonts w:ascii="Arial" w:eastAsia="Calibri" w:hAnsi="Arial" w:cs="Arial"/>
          <w:sz w:val="20"/>
          <w:szCs w:val="20"/>
        </w:rPr>
        <w:t>:</w:t>
      </w:r>
    </w:p>
    <w:p w14:paraId="3AC6319B" w14:textId="4A652F83" w:rsidR="00C31708" w:rsidRPr="008453B3" w:rsidRDefault="003C1F09" w:rsidP="00C31708">
      <w:pPr>
        <w:tabs>
          <w:tab w:val="left" w:pos="567"/>
        </w:tabs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8453B3">
        <w:rPr>
          <w:rFonts w:ascii="Arial" w:eastAsia="Calibri" w:hAnsi="Arial" w:cs="Arial"/>
          <w:sz w:val="20"/>
          <w:szCs w:val="20"/>
        </w:rPr>
        <w:t>Lentelė Nr. 1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"/>
        <w:gridCol w:w="4331"/>
        <w:gridCol w:w="2324"/>
        <w:gridCol w:w="2322"/>
      </w:tblGrid>
      <w:tr w:rsidR="004330F0" w:rsidRPr="00C31708" w14:paraId="20094246" w14:textId="1D40EE7D" w:rsidTr="229A20AD">
        <w:trPr>
          <w:trHeight w:val="693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F7E1A" w14:textId="6705EFD1" w:rsidR="004330F0" w:rsidRPr="00C31708" w:rsidRDefault="004330F0" w:rsidP="00C3170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bookmarkStart w:id="1" w:name="_Hlk127222769"/>
            <w:r w:rsidRPr="00C3170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Eil.</w:t>
            </w:r>
          </w:p>
          <w:p w14:paraId="79231FF7" w14:textId="47E3D281" w:rsidR="004330F0" w:rsidRPr="00C31708" w:rsidRDefault="004330F0" w:rsidP="00C3170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Nr.</w:t>
            </w:r>
          </w:p>
        </w:tc>
        <w:tc>
          <w:tcPr>
            <w:tcW w:w="2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4655" w14:textId="16BCB2CF" w:rsidR="004330F0" w:rsidRPr="00C31708" w:rsidRDefault="004330F0" w:rsidP="00C3170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P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rekių / Paslaugų p</w:t>
            </w:r>
            <w:r w:rsidRPr="00C3170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avadinimas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119C" w14:textId="7D370CD9" w:rsidR="004330F0" w:rsidRPr="00C31708" w:rsidRDefault="004330F0" w:rsidP="00C3170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Kiekis</w:t>
            </w:r>
            <w:r w:rsidR="0089442A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 xml:space="preserve"> (</w:t>
            </w:r>
            <w:r w:rsidR="00EB25EA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vnt.)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1942" w14:textId="77777777" w:rsidR="004330F0" w:rsidRDefault="004330F0" w:rsidP="00C31708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09E675" w14:textId="354DE7C4" w:rsidR="004330F0" w:rsidRPr="00C31708" w:rsidRDefault="004330F0" w:rsidP="00C31708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r w:rsidRPr="00BB2342">
              <w:rPr>
                <w:rFonts w:ascii="Arial" w:hAnsi="Arial" w:cs="Arial"/>
                <w:b/>
                <w:sz w:val="20"/>
                <w:szCs w:val="20"/>
              </w:rPr>
              <w:t>Dydis, sąlyga</w:t>
            </w:r>
          </w:p>
        </w:tc>
      </w:tr>
      <w:tr w:rsidR="004330F0" w:rsidRPr="00C31708" w14:paraId="2C456742" w14:textId="7C8BA04A" w:rsidTr="229A20AD">
        <w:trPr>
          <w:trHeight w:val="284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403E8A" w14:textId="69F42A54" w:rsidR="004330F0" w:rsidRPr="00C31708" w:rsidRDefault="004330F0" w:rsidP="00C3170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1.</w:t>
            </w:r>
          </w:p>
        </w:tc>
        <w:tc>
          <w:tcPr>
            <w:tcW w:w="2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F612" w14:textId="2DFB0830" w:rsidR="004330F0" w:rsidRPr="00561DE7" w:rsidRDefault="004330F0" w:rsidP="00C3170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61DE7">
              <w:rPr>
                <w:rFonts w:ascii="Arial" w:hAnsi="Arial" w:cs="Arial"/>
                <w:sz w:val="20"/>
                <w:szCs w:val="20"/>
                <w:lang w:val="en-US"/>
              </w:rPr>
              <w:t xml:space="preserve">Smėlio </w:t>
            </w:r>
            <w:proofErr w:type="spellStart"/>
            <w:r w:rsidRPr="00561DE7">
              <w:rPr>
                <w:rFonts w:ascii="Arial" w:hAnsi="Arial" w:cs="Arial"/>
                <w:sz w:val="20"/>
                <w:szCs w:val="20"/>
                <w:lang w:val="en-US"/>
              </w:rPr>
              <w:t>maišai</w:t>
            </w:r>
            <w:proofErr w:type="spellEnd"/>
            <w:r w:rsidRPr="00561DE7">
              <w:rPr>
                <w:rFonts w:ascii="Arial" w:hAnsi="Arial" w:cs="Arial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561DE7">
              <w:rPr>
                <w:rFonts w:ascii="Arial" w:hAnsi="Arial" w:cs="Arial"/>
                <w:sz w:val="20"/>
                <w:szCs w:val="20"/>
                <w:lang w:val="en-US"/>
              </w:rPr>
              <w:t>užpildomieji</w:t>
            </w:r>
            <w:proofErr w:type="spellEnd"/>
            <w:r w:rsidRPr="00561D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1DE7">
              <w:rPr>
                <w:rFonts w:ascii="Arial" w:hAnsi="Arial" w:cs="Arial"/>
                <w:sz w:val="20"/>
                <w:szCs w:val="20"/>
                <w:lang w:val="en-US"/>
              </w:rPr>
              <w:t>barjerai</w:t>
            </w:r>
            <w:proofErr w:type="spellEnd"/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BE462" w14:textId="196E205F" w:rsidR="004330F0" w:rsidRPr="00C31708" w:rsidRDefault="4D7B33BA" w:rsidP="00C31708">
            <w:pPr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229A20AD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</w:t>
            </w:r>
            <w:r w:rsidR="4E64EEE9" w:rsidRPr="229A20AD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56</w:t>
            </w:r>
            <w:r w:rsidRPr="229A20AD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12BC7" w14:textId="66AAD70B" w:rsidR="004330F0" w:rsidRPr="000A3C9D" w:rsidRDefault="747FF587" w:rsidP="000A3C9D">
            <w:pPr>
              <w:spacing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229A20A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="32189705" w:rsidRPr="229A20A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*</w:t>
            </w:r>
            <w:r w:rsidRPr="229A20A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-</w:t>
            </w:r>
            <w:proofErr w:type="spellStart"/>
            <w:r w:rsidRPr="229A20A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os</w:t>
            </w:r>
            <w:proofErr w:type="spellEnd"/>
            <w:r w:rsidRPr="229A20A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78278651" w:rsidRPr="229A20A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Prekės</w:t>
            </w:r>
            <w:r w:rsidR="3B04C142" w:rsidRPr="229A20A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(segmento)</w:t>
            </w:r>
            <w:r w:rsidR="4D7B33BA" w:rsidRPr="229A20AD">
              <w:rPr>
                <w:rFonts w:ascii="Arial" w:eastAsia="Arial" w:hAnsi="Arial" w:cs="Arial"/>
                <w:sz w:val="20"/>
                <w:szCs w:val="20"/>
              </w:rPr>
              <w:t xml:space="preserve"> išmatavimai</w:t>
            </w:r>
            <w:r w:rsidR="0A6A2595" w:rsidRPr="229A20A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4D7B33BA" w:rsidRPr="229A20AD">
              <w:rPr>
                <w:rFonts w:ascii="Arial" w:eastAsia="Arial" w:hAnsi="Arial" w:cs="Arial"/>
                <w:sz w:val="20"/>
                <w:szCs w:val="20"/>
              </w:rPr>
              <w:t xml:space="preserve">: aukštis 2,21 m ± 0,05 m; plotis 1,5 m ± 0,05 m; ilgis 7,5 m ± 0,05 m. </w:t>
            </w:r>
          </w:p>
        </w:tc>
      </w:tr>
      <w:tr w:rsidR="004330F0" w:rsidRPr="00C31708" w14:paraId="107C444B" w14:textId="54E296BC" w:rsidTr="229A20AD">
        <w:trPr>
          <w:trHeight w:val="284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9718C7" w14:textId="067815AA" w:rsidR="004330F0" w:rsidRPr="00C31708" w:rsidRDefault="004330F0" w:rsidP="00C31708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2.</w:t>
            </w:r>
          </w:p>
        </w:tc>
        <w:tc>
          <w:tcPr>
            <w:tcW w:w="2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8746" w14:textId="21F0A3D3" w:rsidR="004330F0" w:rsidRPr="00561DE7" w:rsidRDefault="004330F0" w:rsidP="00C3170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61DE7">
              <w:rPr>
                <w:rFonts w:ascii="Arial" w:hAnsi="Arial" w:cs="Arial"/>
                <w:sz w:val="20"/>
                <w:szCs w:val="20"/>
                <w:lang w:val="en-US"/>
              </w:rPr>
              <w:t xml:space="preserve">Smėlio </w:t>
            </w:r>
            <w:proofErr w:type="spellStart"/>
            <w:r w:rsidRPr="00561DE7">
              <w:rPr>
                <w:rFonts w:ascii="Arial" w:hAnsi="Arial" w:cs="Arial"/>
                <w:sz w:val="20"/>
                <w:szCs w:val="20"/>
                <w:lang w:val="en-US"/>
              </w:rPr>
              <w:t>maišai</w:t>
            </w:r>
            <w:proofErr w:type="spellEnd"/>
            <w:r w:rsidRPr="00561DE7">
              <w:rPr>
                <w:rFonts w:ascii="Arial" w:hAnsi="Arial" w:cs="Arial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561DE7">
              <w:rPr>
                <w:rFonts w:ascii="Arial" w:hAnsi="Arial" w:cs="Arial"/>
                <w:sz w:val="20"/>
                <w:szCs w:val="20"/>
                <w:lang w:val="en-US"/>
              </w:rPr>
              <w:t>užpildomieji</w:t>
            </w:r>
            <w:proofErr w:type="spellEnd"/>
            <w:r w:rsidRPr="00561D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61DE7">
              <w:rPr>
                <w:rFonts w:ascii="Arial" w:hAnsi="Arial" w:cs="Arial"/>
                <w:sz w:val="20"/>
                <w:szCs w:val="20"/>
                <w:lang w:val="en-US"/>
              </w:rPr>
              <w:t>barjerai</w:t>
            </w:r>
            <w:proofErr w:type="spellEnd"/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8615E" w14:textId="19140667" w:rsidR="004330F0" w:rsidRPr="00C31708" w:rsidRDefault="004330F0" w:rsidP="00C31708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762B117">
              <w:rPr>
                <w:rFonts w:ascii="Arial" w:hAnsi="Arial" w:cs="Arial"/>
                <w:sz w:val="20"/>
                <w:szCs w:val="20"/>
                <w:lang w:val="en-US"/>
              </w:rPr>
              <w:t>19</w:t>
            </w:r>
            <w:r w:rsidR="009F51E2" w:rsidRPr="0762B117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BD9765" w14:textId="3CB2CF35" w:rsidR="004330F0" w:rsidRDefault="008D6EDB" w:rsidP="00083E1C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762B11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="003072E1" w:rsidRPr="0762B11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**</w:t>
            </w:r>
            <w:r w:rsidRPr="0762B11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-</w:t>
            </w:r>
            <w:proofErr w:type="spellStart"/>
            <w:r w:rsidRPr="0762B11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os</w:t>
            </w:r>
            <w:proofErr w:type="spellEnd"/>
            <w:r w:rsidRPr="0762B11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5D63F4" w:rsidRPr="0762B11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Prekės</w:t>
            </w:r>
            <w:r w:rsidR="00655533" w:rsidRPr="0762B11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(segmento)</w:t>
            </w:r>
            <w:r w:rsidR="004330F0" w:rsidRPr="0762B117">
              <w:rPr>
                <w:rFonts w:ascii="Arial" w:eastAsia="Arial" w:hAnsi="Arial" w:cs="Arial"/>
                <w:sz w:val="20"/>
                <w:szCs w:val="20"/>
              </w:rPr>
              <w:t xml:space="preserve"> išmatavimai</w:t>
            </w:r>
            <w:r w:rsidR="000A3C9D" w:rsidRPr="0762B11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4330F0" w:rsidRPr="0762B117">
              <w:rPr>
                <w:rFonts w:ascii="Arial" w:eastAsia="Arial" w:hAnsi="Arial" w:cs="Arial"/>
                <w:sz w:val="20"/>
                <w:szCs w:val="20"/>
              </w:rPr>
              <w:t>: aukštis 1 m ± 0,05 m; plotis 1 m ± 0,05 m; ilgis 10 m ± 0,05 m.</w:t>
            </w:r>
          </w:p>
        </w:tc>
      </w:tr>
      <w:bookmarkEnd w:id="1"/>
    </w:tbl>
    <w:p w14:paraId="595C239B" w14:textId="77777777" w:rsidR="00C31708" w:rsidRPr="00D36C52" w:rsidRDefault="00C31708" w:rsidP="00C31708">
      <w:pPr>
        <w:tabs>
          <w:tab w:val="left" w:pos="567"/>
        </w:tabs>
        <w:spacing w:after="0" w:line="240" w:lineRule="auto"/>
        <w:jc w:val="right"/>
        <w:rPr>
          <w:rFonts w:ascii="Arial" w:eastAsia="Calibri" w:hAnsi="Arial" w:cs="Arial"/>
          <w:color w:val="FF0000"/>
          <w:sz w:val="20"/>
          <w:szCs w:val="20"/>
        </w:rPr>
      </w:pPr>
    </w:p>
    <w:p w14:paraId="237B03A5" w14:textId="0763CF1E" w:rsidR="00BC7A86" w:rsidRPr="004058BE" w:rsidRDefault="00BC7A86" w:rsidP="00C679BB">
      <w:pPr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PREKIŲ PRISTATYMO ADRESAS</w:t>
      </w:r>
      <w:r w:rsidR="00D36C52">
        <w:rPr>
          <w:rFonts w:ascii="Arial" w:eastAsia="Calibri" w:hAnsi="Arial" w:cs="Arial"/>
          <w:b/>
          <w:sz w:val="20"/>
          <w:szCs w:val="20"/>
        </w:rPr>
        <w:t xml:space="preserve"> IR TERMINAI</w:t>
      </w:r>
      <w:r w:rsidR="004F5CF4">
        <w:rPr>
          <w:rFonts w:ascii="Arial" w:eastAsia="Calibri" w:hAnsi="Arial" w:cs="Arial"/>
          <w:b/>
          <w:sz w:val="20"/>
          <w:szCs w:val="20"/>
        </w:rPr>
        <w:t xml:space="preserve"> / PASLAUGŲ TIEKIMO TVARKA IR TERMINAI</w:t>
      </w:r>
      <w:r>
        <w:rPr>
          <w:rFonts w:ascii="Arial" w:eastAsia="Calibri" w:hAnsi="Arial" w:cs="Arial"/>
          <w:b/>
          <w:sz w:val="20"/>
          <w:szCs w:val="20"/>
        </w:rPr>
        <w:t>:</w:t>
      </w:r>
    </w:p>
    <w:p w14:paraId="1DF80EB1" w14:textId="3DC8FBFE" w:rsidR="00D36C52" w:rsidRDefault="00D36C52" w:rsidP="00C679BB">
      <w:pPr>
        <w:pStyle w:val="ListParagraph"/>
        <w:numPr>
          <w:ilvl w:val="1"/>
          <w:numId w:val="3"/>
        </w:numPr>
        <w:tabs>
          <w:tab w:val="left" w:pos="567"/>
        </w:tabs>
        <w:spacing w:after="0" w:line="240" w:lineRule="auto"/>
        <w:ind w:left="426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="009437BE" w:rsidRPr="00456951">
        <w:rPr>
          <w:rFonts w:ascii="Arial" w:eastAsia="Calibri" w:hAnsi="Arial" w:cs="Arial"/>
          <w:color w:val="000000" w:themeColor="text1"/>
          <w:sz w:val="20"/>
          <w:szCs w:val="20"/>
        </w:rPr>
        <w:t>Prek</w:t>
      </w:r>
      <w:r w:rsidR="00BC7A86" w:rsidRPr="00456951">
        <w:rPr>
          <w:rFonts w:ascii="Arial" w:eastAsia="Calibri" w:hAnsi="Arial" w:cs="Arial"/>
          <w:color w:val="000000" w:themeColor="text1"/>
          <w:sz w:val="20"/>
          <w:szCs w:val="20"/>
        </w:rPr>
        <w:t>ių</w:t>
      </w:r>
      <w:r w:rsidR="009437BE" w:rsidRPr="00456951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="001451A0">
        <w:rPr>
          <w:rFonts w:ascii="Arial" w:eastAsia="Calibri" w:hAnsi="Arial" w:cs="Arial"/>
          <w:color w:val="000000" w:themeColor="text1"/>
          <w:sz w:val="20"/>
          <w:szCs w:val="20"/>
        </w:rPr>
        <w:t xml:space="preserve">ir jų kiekių </w:t>
      </w:r>
      <w:r w:rsidR="009437BE" w:rsidRPr="00456951">
        <w:rPr>
          <w:rFonts w:ascii="Arial" w:eastAsia="Calibri" w:hAnsi="Arial" w:cs="Arial"/>
          <w:color w:val="000000" w:themeColor="text1"/>
          <w:sz w:val="20"/>
          <w:szCs w:val="20"/>
        </w:rPr>
        <w:t>pristatymo adresa</w:t>
      </w:r>
      <w:r w:rsidR="001816DC">
        <w:rPr>
          <w:rFonts w:ascii="Arial" w:eastAsia="Calibri" w:hAnsi="Arial" w:cs="Arial"/>
          <w:color w:val="000000" w:themeColor="text1"/>
          <w:sz w:val="20"/>
          <w:szCs w:val="20"/>
        </w:rPr>
        <w:t>i :</w:t>
      </w:r>
    </w:p>
    <w:p w14:paraId="67B91E5F" w14:textId="77777777" w:rsidR="00C32571" w:rsidRDefault="00C32571" w:rsidP="00C32571">
      <w:pPr>
        <w:pStyle w:val="ListParagraph"/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"/>
        <w:gridCol w:w="4331"/>
        <w:gridCol w:w="2322"/>
        <w:gridCol w:w="2322"/>
      </w:tblGrid>
      <w:tr w:rsidR="00627026" w:rsidRPr="00C31708" w14:paraId="3283CB5F" w14:textId="0DF5B451" w:rsidTr="05DBDCA8">
        <w:trPr>
          <w:trHeight w:val="693"/>
          <w:jc w:val="center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FB615" w14:textId="77777777" w:rsidR="00627026" w:rsidRPr="00C31708" w:rsidRDefault="00627026" w:rsidP="00E73B81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Eil.</w:t>
            </w:r>
          </w:p>
          <w:p w14:paraId="5C194A0D" w14:textId="77777777" w:rsidR="00627026" w:rsidRPr="00C31708" w:rsidRDefault="00627026" w:rsidP="00E73B81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Nr.</w:t>
            </w:r>
          </w:p>
        </w:tc>
        <w:tc>
          <w:tcPr>
            <w:tcW w:w="2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AA977" w14:textId="032EBCFE" w:rsidR="00627026" w:rsidRPr="00C31708" w:rsidRDefault="661D4892" w:rsidP="00772EE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r w:rsidRPr="05DBDCA8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Prekių pristatymo adresas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24C7" w14:textId="063FDBF3" w:rsidR="00627026" w:rsidRPr="00F209D6" w:rsidRDefault="00627026" w:rsidP="00F209D6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  <w:r w:rsidRPr="00F209D6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Kiekis</w:t>
            </w:r>
            <w:r w:rsidR="00EB25EA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 xml:space="preserve"> (vnt.)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BE29" w14:textId="77777777" w:rsidR="00F209D6" w:rsidRPr="00F209D6" w:rsidRDefault="00F209D6" w:rsidP="00F209D6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</w:pPr>
          </w:p>
          <w:p w14:paraId="261350C8" w14:textId="51EA8EF9" w:rsidR="00627026" w:rsidRPr="00853E3C" w:rsidRDefault="005D63F4" w:rsidP="00AE3B06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Prek</w:t>
            </w:r>
            <w:r w:rsidR="00655533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US" w:eastAsia="pl-PL"/>
              </w:rPr>
              <w:t>ės segmentas</w:t>
            </w:r>
          </w:p>
        </w:tc>
      </w:tr>
      <w:tr w:rsidR="0045550C" w:rsidRPr="00C31708" w14:paraId="07B009CF" w14:textId="3E025552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1DD6A1" w14:textId="77777777" w:rsidR="0045550C" w:rsidRPr="00C31708" w:rsidRDefault="0045550C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1.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F8D2B" w14:textId="21AFB930" w:rsidR="0045550C" w:rsidRPr="00CC0841" w:rsidRDefault="0045550C" w:rsidP="00CC084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Alytaus 400 </w:t>
            </w:r>
            <w:proofErr w:type="spellStart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kV</w:t>
            </w:r>
            <w:proofErr w:type="spellEnd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>Alytaus</w:t>
            </w:r>
            <w:proofErr w:type="spellEnd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 xml:space="preserve"> r. sav., </w:t>
            </w:r>
            <w:proofErr w:type="spellStart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>Alytaus</w:t>
            </w:r>
            <w:proofErr w:type="spellEnd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>sen.</w:t>
            </w:r>
            <w:proofErr w:type="spellEnd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>Butrimiškių</w:t>
            </w:r>
            <w:proofErr w:type="spellEnd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 xml:space="preserve"> k., </w:t>
            </w:r>
            <w:proofErr w:type="spellStart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>Lankų</w:t>
            </w:r>
            <w:proofErr w:type="spellEnd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 xml:space="preserve"> g. 45)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78AAE" w14:textId="6E8293BC" w:rsidR="0045550C" w:rsidRPr="00C31708" w:rsidRDefault="00F270D6" w:rsidP="00E73B81">
            <w:pPr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24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FFE08" w14:textId="32C3F7A6" w:rsidR="0045550C" w:rsidRPr="00D8695F" w:rsidRDefault="0045550C" w:rsidP="00D8695F">
            <w:pPr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          1</w:t>
            </w:r>
            <w:r w:rsidR="003072E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*</w:t>
            </w:r>
          </w:p>
        </w:tc>
      </w:tr>
      <w:tr w:rsidR="0045550C" w:rsidRPr="00C31708" w14:paraId="3651F22A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62ACFABA" w14:textId="77777777" w:rsidR="0045550C" w:rsidRPr="00C31708" w:rsidRDefault="0045550C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211B9946" w14:textId="77777777" w:rsidR="0045550C" w:rsidRPr="00CC0841" w:rsidRDefault="0045550C" w:rsidP="00CC084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D3D4E4" w14:textId="7B515A7E" w:rsidR="0045550C" w:rsidRPr="00C31708" w:rsidRDefault="00A86CE1" w:rsidP="00E73B81">
            <w:pPr>
              <w:spacing w:after="0"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18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B0D16" w14:textId="648F331E" w:rsidR="0045550C" w:rsidRDefault="0045550C" w:rsidP="00D8695F">
            <w:pPr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          2</w:t>
            </w:r>
            <w:r w:rsidR="003072E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**</w:t>
            </w:r>
          </w:p>
        </w:tc>
      </w:tr>
      <w:tr w:rsidR="00A86CE1" w:rsidRPr="00C31708" w14:paraId="0D43EF7C" w14:textId="791848A4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750073" w14:textId="77777777" w:rsidR="00A86CE1" w:rsidRPr="00C31708" w:rsidRDefault="00A86CE1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 w:rsidRPr="00C31708"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2.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F02BC" w14:textId="370215E3" w:rsidR="00A86CE1" w:rsidRPr="00CC0841" w:rsidRDefault="00A86CE1" w:rsidP="00CC084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Alytaus 330 </w:t>
            </w:r>
            <w:proofErr w:type="spellStart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kV</w:t>
            </w:r>
            <w:proofErr w:type="spellEnd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>Alytaus</w:t>
            </w:r>
            <w:proofErr w:type="spellEnd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 xml:space="preserve"> r. sav., </w:t>
            </w:r>
            <w:proofErr w:type="spellStart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>Alytaus</w:t>
            </w:r>
            <w:proofErr w:type="spellEnd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>sen.</w:t>
            </w:r>
            <w:proofErr w:type="spellEnd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>Butkūnų</w:t>
            </w:r>
            <w:proofErr w:type="spellEnd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 xml:space="preserve"> k., Kauno </w:t>
            </w:r>
            <w:proofErr w:type="spellStart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>kel</w:t>
            </w:r>
            <w:proofErr w:type="spellEnd"/>
            <w:r w:rsidRPr="00CC0841">
              <w:rPr>
                <w:rFonts w:ascii="Arial" w:hAnsi="Arial" w:cs="Arial"/>
                <w:sz w:val="20"/>
                <w:szCs w:val="20"/>
                <w:lang w:val="en-US"/>
              </w:rPr>
              <w:t>. 4)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38C0AA" w14:textId="28ED3C1B" w:rsidR="00A86CE1" w:rsidRPr="00C31708" w:rsidRDefault="00D7420F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16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7B3F4" w14:textId="64A900A1" w:rsidR="00A86CE1" w:rsidRPr="00C31708" w:rsidRDefault="00A86CE1" w:rsidP="00A86CE1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A86CE1" w:rsidRPr="00C31708" w14:paraId="3569E4F7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521601EF" w14:textId="77777777" w:rsidR="00A86CE1" w:rsidRPr="00C31708" w:rsidRDefault="00A86CE1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315508CA" w14:textId="77777777" w:rsidR="00A86CE1" w:rsidRPr="00CC0841" w:rsidRDefault="00A86CE1" w:rsidP="00CC084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3EF47E" w14:textId="329D3F00" w:rsidR="00A86CE1" w:rsidRPr="00C31708" w:rsidRDefault="00D7420F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12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647B6" w14:textId="455D5745" w:rsidR="00A86CE1" w:rsidRPr="00C31708" w:rsidRDefault="00A86CE1" w:rsidP="00A86CE1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D7420F" w:rsidRPr="00C31708" w14:paraId="3F4A0B4A" w14:textId="15C30828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A0EB62" w14:textId="04CA7113" w:rsidR="00D7420F" w:rsidRPr="00C31708" w:rsidRDefault="00D7420F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3.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2F854" w14:textId="678F1871" w:rsidR="00D7420F" w:rsidRPr="00CC0841" w:rsidRDefault="00D7420F" w:rsidP="00CC084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Klaipėdos 330 </w:t>
            </w:r>
            <w:proofErr w:type="spellStart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kV</w:t>
            </w:r>
            <w:proofErr w:type="spellEnd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(Klaipėdos r. sav., Dovilų sen., </w:t>
            </w:r>
            <w:proofErr w:type="spellStart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Kiškėnų</w:t>
            </w:r>
            <w:proofErr w:type="spellEnd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k., Šatrijos </w:t>
            </w:r>
            <w:proofErr w:type="spellStart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tak</w:t>
            </w:r>
            <w:proofErr w:type="spellEnd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. 19)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D6D61" w14:textId="33874B9C" w:rsidR="00D7420F" w:rsidRPr="00C31708" w:rsidRDefault="002C7737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40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CA338" w14:textId="28E9CB4F" w:rsidR="00D7420F" w:rsidRPr="00C31708" w:rsidRDefault="00D7420F" w:rsidP="00D7420F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D7420F" w:rsidRPr="00C31708" w14:paraId="1F911620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247A0CAB" w14:textId="77777777" w:rsidR="00D7420F" w:rsidRDefault="00D7420F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7944C8EB" w14:textId="77777777" w:rsidR="00D7420F" w:rsidRPr="00CC0841" w:rsidRDefault="00D7420F" w:rsidP="00CC084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CE68A" w14:textId="40B3A15B" w:rsidR="00D7420F" w:rsidRPr="00C31708" w:rsidRDefault="002C7737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30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5300C" w14:textId="48D49EE8" w:rsidR="00D7420F" w:rsidRPr="00C31708" w:rsidRDefault="00D7420F" w:rsidP="00D7420F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194411" w:rsidRPr="00C31708" w14:paraId="233A2670" w14:textId="1A613674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31EEEF" w14:textId="5EDCB43C" w:rsidR="00194411" w:rsidRPr="00C31708" w:rsidRDefault="00194411" w:rsidP="009D5456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4.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81188" w14:textId="4D40CA94" w:rsidR="00194411" w:rsidRPr="00CC0841" w:rsidRDefault="00194411" w:rsidP="00CC084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Neries 330 </w:t>
            </w:r>
            <w:proofErr w:type="spellStart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kV</w:t>
            </w:r>
            <w:proofErr w:type="spellEnd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(Vilniaus r. sav., Nemenčinės sen., </w:t>
            </w:r>
            <w:proofErr w:type="spellStart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Karveliškių</w:t>
            </w:r>
            <w:proofErr w:type="spellEnd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VS., Vilijos g. 67)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B5458D" w14:textId="35AC5F9D" w:rsidR="005B7502" w:rsidRPr="00C31708" w:rsidRDefault="005B7502" w:rsidP="005B7502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16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72BC9C" w14:textId="1FE0F583" w:rsidR="00194411" w:rsidRPr="00C31708" w:rsidRDefault="00194411" w:rsidP="00194411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194411" w:rsidRPr="00C31708" w14:paraId="25D1BB04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397A2D7C" w14:textId="77777777" w:rsidR="00194411" w:rsidRDefault="00194411" w:rsidP="009D5456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1F2FC1F8" w14:textId="77777777" w:rsidR="00194411" w:rsidRPr="00CC0841" w:rsidRDefault="00194411" w:rsidP="00CC084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310B5B" w14:textId="31D0F85F" w:rsidR="00194411" w:rsidRPr="00C31708" w:rsidRDefault="005B7502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12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D67BE" w14:textId="2C0A0389" w:rsidR="00194411" w:rsidRPr="00C31708" w:rsidRDefault="00194411" w:rsidP="00194411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751124" w:rsidRPr="00C31708" w14:paraId="700E9FF4" w14:textId="09BDC606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0709D9" w14:textId="69ACDC8E" w:rsidR="00751124" w:rsidRPr="00C31708" w:rsidRDefault="00751124" w:rsidP="00751124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5.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1B640" w14:textId="68E624E8" w:rsidR="00751124" w:rsidRPr="00CC0841" w:rsidRDefault="00751124" w:rsidP="007511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Lietuvos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E 330 </w:t>
            </w:r>
            <w:proofErr w:type="spellStart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kV</w:t>
            </w:r>
            <w:proofErr w:type="spellEnd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(Elektrėnai, Elektrinės g. 21G)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89AF15" w14:textId="16BBB19A" w:rsidR="00751124" w:rsidRPr="00C31708" w:rsidRDefault="00751124" w:rsidP="00751124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8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278F8" w14:textId="173670AB" w:rsidR="00751124" w:rsidRPr="00C31708" w:rsidRDefault="00751124" w:rsidP="00751124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751124" w:rsidRPr="00C31708" w14:paraId="4ACF7F5A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265DF232" w14:textId="77777777" w:rsidR="00751124" w:rsidRDefault="00751124" w:rsidP="00751124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7D2136D6" w14:textId="77777777" w:rsidR="00751124" w:rsidRPr="00CC0841" w:rsidRDefault="00751124" w:rsidP="007511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41A54D" w14:textId="6AF2A307" w:rsidR="00751124" w:rsidRPr="00C31708" w:rsidRDefault="00751124" w:rsidP="00751124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6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6F7B07" w14:textId="25E092F3" w:rsidR="00751124" w:rsidRPr="00C31708" w:rsidRDefault="00751124" w:rsidP="00751124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103356" w:rsidRPr="00C31708" w14:paraId="5CC82C97" w14:textId="0B1FBA38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CF4CBD" w14:textId="45F7B8F4" w:rsidR="00103356" w:rsidRPr="00C31708" w:rsidRDefault="00103356" w:rsidP="00103356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6.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BFC38E" w14:textId="1038966D" w:rsidR="00103356" w:rsidRPr="00CC0841" w:rsidRDefault="00103356" w:rsidP="0010335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Kruonio HAE 330 </w:t>
            </w:r>
            <w:proofErr w:type="spellStart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kV</w:t>
            </w:r>
            <w:proofErr w:type="spellEnd"/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(Kaišiadorių r. sav., Kruonio sen., </w:t>
            </w:r>
            <w:r w:rsidR="00A262F0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Vaiguvos k. 1</w:t>
            </w:r>
            <w:r w:rsidRPr="00CC0841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)</w:t>
            </w:r>
            <w:r w:rsidR="005C0148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BDF0B5" w14:textId="344ADA51" w:rsidR="00103356" w:rsidRPr="00C31708" w:rsidRDefault="00103356" w:rsidP="00103356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8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7A266" w14:textId="33724128" w:rsidR="00103356" w:rsidRPr="00C31708" w:rsidRDefault="00103356" w:rsidP="00103356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103356" w:rsidRPr="00C31708" w14:paraId="5CDAE867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064EDD38" w14:textId="77777777" w:rsidR="00103356" w:rsidRDefault="00103356" w:rsidP="00103356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1A895E20" w14:textId="77777777" w:rsidR="00103356" w:rsidRPr="00CC0841" w:rsidRDefault="00103356" w:rsidP="0010335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CAE9E" w14:textId="2C2BD071" w:rsidR="00103356" w:rsidRPr="00C31708" w:rsidRDefault="00103356" w:rsidP="00103356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6 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3B7B1" w14:textId="57F75E0F" w:rsidR="00103356" w:rsidRPr="00C31708" w:rsidRDefault="00103356" w:rsidP="00103356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</w:t>
            </w:r>
          </w:p>
        </w:tc>
      </w:tr>
      <w:tr w:rsidR="00103356" w:rsidRPr="00C31708" w14:paraId="07EAEDD8" w14:textId="248298A2" w:rsidTr="05DBDCA8">
        <w:trPr>
          <w:trHeight w:val="446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9C128D" w14:textId="6E0EE45E" w:rsidR="00103356" w:rsidRPr="00C31708" w:rsidRDefault="00103356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7.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808B0E" w14:textId="6A0D738B" w:rsidR="00103356" w:rsidRPr="00CC0841" w:rsidRDefault="00103356" w:rsidP="00CC084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  <w:r w:rsidRPr="00CC0841">
              <w:rPr>
                <w:rFonts w:ascii="Arial" w:eastAsia="Palemonas" w:hAnsi="Arial" w:cs="Arial"/>
                <w:sz w:val="20"/>
                <w:szCs w:val="20"/>
              </w:rPr>
              <w:t xml:space="preserve">Telšių 330 </w:t>
            </w:r>
            <w:proofErr w:type="spellStart"/>
            <w:r w:rsidRPr="00CC0841">
              <w:rPr>
                <w:rFonts w:ascii="Arial" w:eastAsia="Palemonas" w:hAnsi="Arial" w:cs="Arial"/>
                <w:sz w:val="20"/>
                <w:szCs w:val="20"/>
              </w:rPr>
              <w:t>kV</w:t>
            </w:r>
            <w:proofErr w:type="spellEnd"/>
            <w:r w:rsidRPr="00CC0841">
              <w:rPr>
                <w:rFonts w:ascii="Arial" w:eastAsia="Palemonas" w:hAnsi="Arial" w:cs="Arial"/>
                <w:sz w:val="20"/>
                <w:szCs w:val="20"/>
              </w:rPr>
              <w:t xml:space="preserve"> (Telšių r. sav., </w:t>
            </w:r>
            <w:proofErr w:type="spellStart"/>
            <w:r w:rsidRPr="00CC0841">
              <w:rPr>
                <w:rFonts w:ascii="Arial" w:eastAsia="Palemonas" w:hAnsi="Arial" w:cs="Arial"/>
                <w:sz w:val="20"/>
                <w:szCs w:val="20"/>
              </w:rPr>
              <w:t>Degaičių</w:t>
            </w:r>
            <w:proofErr w:type="spellEnd"/>
            <w:r w:rsidRPr="00CC0841">
              <w:rPr>
                <w:rFonts w:ascii="Arial" w:eastAsia="Palemonas" w:hAnsi="Arial" w:cs="Arial"/>
                <w:sz w:val="20"/>
                <w:szCs w:val="20"/>
              </w:rPr>
              <w:t xml:space="preserve"> sen., Gintalų k. 1)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637E23" w14:textId="5B08A81E" w:rsidR="00103356" w:rsidRPr="00C31708" w:rsidRDefault="006B6581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263600" w14:textId="47E0491B" w:rsidR="00103356" w:rsidRPr="00C31708" w:rsidRDefault="006B6581" w:rsidP="006B6581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103356" w:rsidRPr="00C31708" w14:paraId="25D1CA6B" w14:textId="77777777" w:rsidTr="05DBDCA8">
        <w:trPr>
          <w:trHeight w:val="446"/>
          <w:jc w:val="center"/>
        </w:trPr>
        <w:tc>
          <w:tcPr>
            <w:tcW w:w="339" w:type="pct"/>
            <w:vMerge/>
            <w:noWrap/>
            <w:vAlign w:val="center"/>
          </w:tcPr>
          <w:p w14:paraId="424AAB61" w14:textId="77777777" w:rsidR="00103356" w:rsidRDefault="00103356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459D77E3" w14:textId="77777777" w:rsidR="00103356" w:rsidRPr="00CC0841" w:rsidRDefault="00103356" w:rsidP="00CC084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0D1C87" w14:textId="76267F01" w:rsidR="00103356" w:rsidRPr="00C31708" w:rsidRDefault="006B6581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C3173" w14:textId="6BDE0FA6" w:rsidR="00103356" w:rsidRPr="00C31708" w:rsidRDefault="006B6581" w:rsidP="006B6581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0867BE" w:rsidRPr="00C31708" w14:paraId="50600D5E" w14:textId="00153155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8AC1E7" w14:textId="7BA7E28B" w:rsidR="000867BE" w:rsidRPr="00C31708" w:rsidRDefault="000867BE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8.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3D9761" w14:textId="4DEC93E2" w:rsidR="000867BE" w:rsidRPr="000E23F1" w:rsidRDefault="000867BE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Bitėnų 330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kV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(Pagėgių sav., Lumpėnų sen., Bitėnų k., Bitės g. 3A</w:t>
            </w:r>
            <w:r>
              <w:rPr>
                <w:rFonts w:ascii="Arial" w:eastAsia="Palemonas" w:hAnsi="Arial" w:cs="Arial"/>
                <w:sz w:val="20"/>
                <w:szCs w:val="20"/>
              </w:rPr>
              <w:t>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543A0" w14:textId="75D5AAFC" w:rsidR="000867BE" w:rsidRPr="00C31708" w:rsidRDefault="000867BE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122A2C" w14:textId="410B529C" w:rsidR="000867BE" w:rsidRPr="00C31708" w:rsidRDefault="000867BE" w:rsidP="000867BE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0867BE" w:rsidRPr="00C31708" w14:paraId="4CD839C4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10C98553" w14:textId="77777777" w:rsidR="000867BE" w:rsidRDefault="000867BE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1E0C8018" w14:textId="77777777" w:rsidR="000867BE" w:rsidRPr="000E23F1" w:rsidRDefault="000867BE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AE25F" w14:textId="1D9A7677" w:rsidR="000867BE" w:rsidRPr="00C31708" w:rsidRDefault="000867BE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EB458F" w14:textId="7483998D" w:rsidR="000867BE" w:rsidRPr="00C31708" w:rsidRDefault="000867BE" w:rsidP="000867BE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3C0CB6" w:rsidRPr="00C31708" w14:paraId="58661C0A" w14:textId="0A337B03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547499" w14:textId="23C7AD03" w:rsidR="003C0CB6" w:rsidRPr="00C31708" w:rsidRDefault="003C0CB6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9.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9E3A2" w14:textId="52B54214" w:rsidR="003C0CB6" w:rsidRPr="000E23F1" w:rsidRDefault="003C0CB6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Vilniaus 330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kV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(</w:t>
            </w:r>
            <w:r w:rsidRPr="000E23F1">
              <w:rPr>
                <w:rFonts w:ascii="Arial" w:hAnsi="Arial" w:cs="Arial"/>
                <w:sz w:val="20"/>
                <w:szCs w:val="20"/>
                <w:lang w:val="en-US"/>
              </w:rPr>
              <w:t xml:space="preserve">Vilnius, J. </w:t>
            </w:r>
            <w:proofErr w:type="spellStart"/>
            <w:r w:rsidRPr="000E23F1">
              <w:rPr>
                <w:rFonts w:ascii="Arial" w:hAnsi="Arial" w:cs="Arial"/>
                <w:sz w:val="20"/>
                <w:szCs w:val="20"/>
                <w:lang w:val="en-US"/>
              </w:rPr>
              <w:t>Tiškevičiaus</w:t>
            </w:r>
            <w:proofErr w:type="spellEnd"/>
            <w:r w:rsidRPr="000E23F1">
              <w:rPr>
                <w:rFonts w:ascii="Arial" w:hAnsi="Arial" w:cs="Arial"/>
                <w:sz w:val="20"/>
                <w:szCs w:val="20"/>
                <w:lang w:val="en-US"/>
              </w:rPr>
              <w:t xml:space="preserve"> g. 72A)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E6D5B" w14:textId="3CD7E638" w:rsidR="003C0CB6" w:rsidRPr="00C31708" w:rsidRDefault="003C0CB6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2CC7F" w14:textId="77A6A723" w:rsidR="003C0CB6" w:rsidRPr="00C31708" w:rsidRDefault="003C0CB6" w:rsidP="00E12424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3C0CB6" w:rsidRPr="00C31708" w14:paraId="0B9C6E53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7D4C96ED" w14:textId="77777777" w:rsidR="003C0CB6" w:rsidRDefault="003C0CB6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7E46FE66" w14:textId="77777777" w:rsidR="003C0CB6" w:rsidRPr="000E23F1" w:rsidRDefault="003C0CB6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9A9C73" w14:textId="5DF7B13E" w:rsidR="003C0CB6" w:rsidRPr="00C31708" w:rsidRDefault="003C0CB6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091F6" w14:textId="38A1BFB5" w:rsidR="003C0CB6" w:rsidRPr="00C31708" w:rsidRDefault="003C0CB6" w:rsidP="00E12424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E61346" w:rsidRPr="00C31708" w14:paraId="6F1756F7" w14:textId="1488A6C5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C0B5BB" w14:textId="35E4429D" w:rsidR="00E61346" w:rsidRPr="00C31708" w:rsidRDefault="00E61346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10.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89144" w14:textId="418F33C8" w:rsidR="00E61346" w:rsidRPr="000E23F1" w:rsidRDefault="00E61346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Šiaulių 330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kV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(Šiauliai, Pramonės g. 2E)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9985F" w14:textId="421D34B9" w:rsidR="00E61346" w:rsidRPr="00C31708" w:rsidRDefault="00F858FF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29F51" w14:textId="30445421" w:rsidR="00E61346" w:rsidRPr="00E61346" w:rsidRDefault="00E61346" w:rsidP="00E61346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</w:t>
            </w:r>
            <w:r w:rsidRPr="00E61346">
              <w:rPr>
                <w:rFonts w:ascii="Arial" w:hAnsi="Arial" w:cs="Arial"/>
                <w:sz w:val="20"/>
                <w:szCs w:val="20"/>
                <w:lang w:val="en-US"/>
              </w:rPr>
              <w:t xml:space="preserve">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E61346" w:rsidRPr="00C31708" w14:paraId="132587A7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22CE9392" w14:textId="77777777" w:rsidR="00E61346" w:rsidRDefault="00E61346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6A000840" w14:textId="77777777" w:rsidR="00E61346" w:rsidRPr="000E23F1" w:rsidRDefault="00E61346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972A4" w14:textId="42B93B7D" w:rsidR="00E61346" w:rsidRPr="00C31708" w:rsidRDefault="00F858FF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FCCEE" w14:textId="1430BA93" w:rsidR="00E61346" w:rsidRPr="00C31708" w:rsidRDefault="00E61346" w:rsidP="00E61346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F858FF" w:rsidRPr="00C31708" w14:paraId="46192939" w14:textId="0D90F884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AB8560" w14:textId="128272F8" w:rsidR="00F858FF" w:rsidRPr="00C31708" w:rsidRDefault="00F858FF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11.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85EA8" w14:textId="0172ACB4" w:rsidR="00F858FF" w:rsidRPr="000E23F1" w:rsidRDefault="00F858FF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Kauno 330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kV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</w:t>
            </w:r>
            <w:r w:rsidR="007A685E">
              <w:rPr>
                <w:rFonts w:ascii="Arial" w:eastAsia="Palemonas" w:hAnsi="Arial" w:cs="Arial"/>
                <w:sz w:val="20"/>
                <w:szCs w:val="20"/>
              </w:rPr>
              <w:t>(</w:t>
            </w:r>
            <w:r w:rsidR="00865B4D">
              <w:rPr>
                <w:rFonts w:ascii="Arial" w:eastAsia="Palemonas" w:hAnsi="Arial" w:cs="Arial"/>
                <w:sz w:val="20"/>
                <w:szCs w:val="20"/>
              </w:rPr>
              <w:t xml:space="preserve">Kauno r. sav., Karmėlavos sen., </w:t>
            </w:r>
            <w:proofErr w:type="spellStart"/>
            <w:r w:rsidR="00952FF3">
              <w:rPr>
                <w:rFonts w:ascii="Arial" w:eastAsia="Palemonas" w:hAnsi="Arial" w:cs="Arial"/>
                <w:sz w:val="20"/>
                <w:szCs w:val="20"/>
              </w:rPr>
              <w:t>Biruliškių</w:t>
            </w:r>
            <w:proofErr w:type="spellEnd"/>
            <w:r w:rsidR="00952FF3">
              <w:rPr>
                <w:rFonts w:ascii="Arial" w:eastAsia="Palemonas" w:hAnsi="Arial" w:cs="Arial"/>
                <w:sz w:val="20"/>
                <w:szCs w:val="20"/>
              </w:rPr>
              <w:t xml:space="preserve"> k., Pastotės g. 9)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C4485F" w14:textId="393EC20A" w:rsidR="00F858FF" w:rsidRPr="00C31708" w:rsidRDefault="009872A4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9A8F3C" w14:textId="2C7263A8" w:rsidR="00F858FF" w:rsidRPr="00C31708" w:rsidRDefault="009872A4" w:rsidP="009872A4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F858FF" w:rsidRPr="00C31708" w14:paraId="245DCD71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1306FCDB" w14:textId="77777777" w:rsidR="00F858FF" w:rsidRDefault="00F858FF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0E1F12C3" w14:textId="77777777" w:rsidR="00F858FF" w:rsidRPr="000E23F1" w:rsidRDefault="00F858FF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F74F7" w14:textId="128DA2DA" w:rsidR="00F858FF" w:rsidRPr="00C31708" w:rsidRDefault="009872A4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7156D" w14:textId="52D1C54B" w:rsidR="00F858FF" w:rsidRPr="00C31708" w:rsidRDefault="009872A4" w:rsidP="009872A4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9872A4" w:rsidRPr="00C31708" w14:paraId="4BFB9479" w14:textId="50588178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192E1F" w14:textId="4DD27A75" w:rsidR="009872A4" w:rsidRPr="00C31708" w:rsidRDefault="009872A4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12.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B12B5" w14:textId="62DEB2E9" w:rsidR="009872A4" w:rsidRPr="000E23F1" w:rsidRDefault="009872A4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Utenos 330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kV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(Utenos r. sav., Sudeikių sen.,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Sirutėnų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k., Santarvės g. 39)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D9937B" w14:textId="3971B6E5" w:rsidR="009872A4" w:rsidRPr="00C31708" w:rsidRDefault="00F3315C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BB0B5" w14:textId="548AC1A2" w:rsidR="009872A4" w:rsidRPr="00C31708" w:rsidRDefault="00F3315C" w:rsidP="00F3315C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9872A4" w:rsidRPr="00C31708" w14:paraId="64CA71CE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2AF931B7" w14:textId="77777777" w:rsidR="009872A4" w:rsidRDefault="009872A4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34F4FDBE" w14:textId="77777777" w:rsidR="009872A4" w:rsidRPr="000E23F1" w:rsidRDefault="009872A4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727B5" w14:textId="50D724FF" w:rsidR="009872A4" w:rsidRPr="00C31708" w:rsidRDefault="00F3315C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7B21BF" w14:textId="4EFFD0DD" w:rsidR="009872A4" w:rsidRPr="00C31708" w:rsidRDefault="00F3315C" w:rsidP="00F3315C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F3315C" w:rsidRPr="00C31708" w14:paraId="20A51429" w14:textId="1B531AFA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5DD0E3" w14:textId="44D9629C" w:rsidR="00F3315C" w:rsidRPr="00C31708" w:rsidRDefault="00F3315C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13.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382D6" w14:textId="2DA8D5EA" w:rsidR="00F3315C" w:rsidRPr="000E23F1" w:rsidRDefault="00F3315C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Panevėžio 330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kV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(Panevėžio r. sav., Panevėžio sen., Bliūdžių k., Pušaloto g. 230)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F1492" w14:textId="175FD353" w:rsidR="00F3315C" w:rsidRPr="00C31708" w:rsidRDefault="00AC52E5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EB4DF" w14:textId="46FC892C" w:rsidR="00F3315C" w:rsidRPr="00C31708" w:rsidRDefault="00AC52E5" w:rsidP="00AC52E5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F3315C" w:rsidRPr="00C31708" w14:paraId="437B63B0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4658EC5B" w14:textId="77777777" w:rsidR="00F3315C" w:rsidRDefault="00F3315C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5C704901" w14:textId="77777777" w:rsidR="00F3315C" w:rsidRPr="000E23F1" w:rsidRDefault="00F3315C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DA56C" w14:textId="36D7F901" w:rsidR="00F3315C" w:rsidRPr="00C31708" w:rsidRDefault="00AC52E5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FF5F4" w14:textId="3A54D878" w:rsidR="00F3315C" w:rsidRPr="00C31708" w:rsidRDefault="00AC52E5" w:rsidP="00AC52E5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AC52E5" w:rsidRPr="00C31708" w14:paraId="395DA9CA" w14:textId="33EC6B98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F5E820" w14:textId="2F532CAC" w:rsidR="00AC52E5" w:rsidRPr="00C31708" w:rsidRDefault="00AC52E5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14.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70BE2" w14:textId="356352DE" w:rsidR="00AC52E5" w:rsidRPr="000E23F1" w:rsidRDefault="00AC52E5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Ignalinos 330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kV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(Visagino sav.,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Petriškės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k., Elektrinės g. 1A)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FCB78" w14:textId="30464BE0" w:rsidR="00AC52E5" w:rsidRPr="00C31708" w:rsidRDefault="009F51E2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E86DC7" w14:textId="64014710" w:rsidR="00AC52E5" w:rsidRPr="00C31708" w:rsidRDefault="009F51E2" w:rsidP="009F51E2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AC52E5" w:rsidRPr="00C31708" w14:paraId="44F59034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239741A3" w14:textId="77777777" w:rsidR="00AC52E5" w:rsidRDefault="00AC52E5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7CBDDE5B" w14:textId="77777777" w:rsidR="00AC52E5" w:rsidRPr="000E23F1" w:rsidRDefault="00AC52E5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84897" w14:textId="13D99B88" w:rsidR="00AC52E5" w:rsidRPr="00C31708" w:rsidRDefault="009F51E2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58254" w14:textId="24752352" w:rsidR="00AC52E5" w:rsidRPr="00C31708" w:rsidRDefault="009F51E2" w:rsidP="009F51E2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9F51E2" w:rsidRPr="00C31708" w14:paraId="7E5F1E98" w14:textId="6564026B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AE2EA7C" w14:textId="6BF569F8" w:rsidR="009F51E2" w:rsidRPr="00C31708" w:rsidRDefault="009F51E2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15.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E51EF1" w14:textId="77777777" w:rsidR="009F51E2" w:rsidRPr="000E23F1" w:rsidRDefault="009F51E2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Jurbarko 330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kV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(Jurbarko r. sav.,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Jurbarkų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sen., Dainių k., Eržvilko g. 3A)</w:t>
            </w:r>
          </w:p>
          <w:p w14:paraId="5E4A601A" w14:textId="77777777" w:rsidR="009F51E2" w:rsidRPr="000E23F1" w:rsidRDefault="009F51E2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55A31B" w14:textId="5D387C05" w:rsidR="009F51E2" w:rsidRPr="00C31708" w:rsidRDefault="008A16E4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D9DE9" w14:textId="3CD8D589" w:rsidR="009F51E2" w:rsidRPr="00C31708" w:rsidRDefault="008A16E4" w:rsidP="008A16E4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9F51E2" w:rsidRPr="00C31708" w14:paraId="164EE878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75EBEB75" w14:textId="77777777" w:rsidR="009F51E2" w:rsidRDefault="009F51E2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76B4CBD4" w14:textId="77777777" w:rsidR="009F51E2" w:rsidRPr="000E23F1" w:rsidRDefault="009F51E2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C8C9D" w14:textId="605DE569" w:rsidR="009F51E2" w:rsidRPr="00C31708" w:rsidRDefault="008A16E4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AB1B9B" w14:textId="2DEBF1B8" w:rsidR="009F51E2" w:rsidRPr="00C31708" w:rsidRDefault="008A16E4" w:rsidP="008A16E4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8A16E4" w:rsidRPr="00C31708" w14:paraId="1A2C5107" w14:textId="4B167E66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975BD1" w14:textId="6056CE7E" w:rsidR="008A16E4" w:rsidRPr="00C31708" w:rsidRDefault="008A16E4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16.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A2E41" w14:textId="4265E49D" w:rsidR="008A16E4" w:rsidRPr="000E23F1" w:rsidRDefault="008A16E4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Darbėnų SP 330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kV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</w:t>
            </w:r>
            <w:r w:rsidR="00BE627F">
              <w:rPr>
                <w:rFonts w:ascii="Arial" w:eastAsia="Palemonas" w:hAnsi="Arial" w:cs="Arial"/>
                <w:sz w:val="20"/>
                <w:szCs w:val="20"/>
              </w:rPr>
              <w:t>(</w:t>
            </w:r>
            <w:r w:rsidR="00CC556D">
              <w:rPr>
                <w:rFonts w:ascii="Arial" w:eastAsia="Palemonas" w:hAnsi="Arial" w:cs="Arial"/>
                <w:sz w:val="20"/>
                <w:szCs w:val="20"/>
              </w:rPr>
              <w:t>Kretingos r. sav., Darbėnų sav., Žynelių k. 9)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D3878" w14:textId="51FB3ABE" w:rsidR="008A16E4" w:rsidRPr="00C31708" w:rsidRDefault="00C679BB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FBEF30" w14:textId="4FA4FAF5" w:rsidR="008A16E4" w:rsidRPr="00C31708" w:rsidRDefault="00C679BB" w:rsidP="00C679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8A16E4" w:rsidRPr="00C31708" w14:paraId="47033217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3A6BBBCE" w14:textId="77777777" w:rsidR="008A16E4" w:rsidRDefault="008A16E4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5210AAAC" w14:textId="77777777" w:rsidR="008A16E4" w:rsidRPr="000E23F1" w:rsidRDefault="008A16E4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06458" w14:textId="2E0967B6" w:rsidR="008A16E4" w:rsidRPr="00C31708" w:rsidRDefault="00C679BB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67855" w14:textId="31F0D26B" w:rsidR="008A16E4" w:rsidRPr="00C31708" w:rsidRDefault="00C679BB" w:rsidP="00C679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  <w:tr w:rsidR="00C679BB" w:rsidRPr="00C31708" w14:paraId="5C548371" w14:textId="06D5011C" w:rsidTr="05DBDCA8">
        <w:trPr>
          <w:trHeight w:val="284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154BFF" w14:textId="14E1ABDE" w:rsidR="00C679BB" w:rsidRPr="00C31708" w:rsidRDefault="00C679BB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  <w:t>17.</w:t>
            </w:r>
          </w:p>
        </w:tc>
        <w:tc>
          <w:tcPr>
            <w:tcW w:w="22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115C0F" w14:textId="78BE189D" w:rsidR="00C679BB" w:rsidRPr="000E23F1" w:rsidRDefault="00C679BB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Mūšos SP 330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kV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(Joniškio r. sav., Gataučių sen., </w:t>
            </w:r>
            <w:proofErr w:type="spellStart"/>
            <w:r w:rsidRPr="000E23F1">
              <w:rPr>
                <w:rFonts w:ascii="Arial" w:eastAsia="Palemonas" w:hAnsi="Arial" w:cs="Arial"/>
                <w:sz w:val="20"/>
                <w:szCs w:val="20"/>
              </w:rPr>
              <w:t>Lydekių</w:t>
            </w:r>
            <w:proofErr w:type="spellEnd"/>
            <w:r w:rsidRPr="000E23F1">
              <w:rPr>
                <w:rFonts w:ascii="Arial" w:eastAsia="Palemonas" w:hAnsi="Arial" w:cs="Arial"/>
                <w:sz w:val="20"/>
                <w:szCs w:val="20"/>
              </w:rPr>
              <w:t xml:space="preserve"> k. 11T)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05B745" w14:textId="711E4271" w:rsidR="00C679BB" w:rsidRPr="00C31708" w:rsidRDefault="00C679BB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983FA7" w14:textId="7EC52776" w:rsidR="00C679BB" w:rsidRPr="00C31708" w:rsidRDefault="00C679BB" w:rsidP="00C679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1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</w:tr>
      <w:tr w:rsidR="00C679BB" w:rsidRPr="00C31708" w14:paraId="1B199446" w14:textId="77777777" w:rsidTr="05DBDCA8">
        <w:trPr>
          <w:trHeight w:val="284"/>
          <w:jc w:val="center"/>
        </w:trPr>
        <w:tc>
          <w:tcPr>
            <w:tcW w:w="339" w:type="pct"/>
            <w:vMerge/>
            <w:noWrap/>
            <w:vAlign w:val="center"/>
          </w:tcPr>
          <w:p w14:paraId="4A192BD4" w14:textId="77777777" w:rsidR="00C679BB" w:rsidRDefault="00C679BB" w:rsidP="00E73B81">
            <w:pPr>
              <w:spacing w:after="0" w:line="276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val="en-US" w:eastAsia="pl-PL"/>
              </w:rPr>
            </w:pPr>
          </w:p>
        </w:tc>
        <w:tc>
          <w:tcPr>
            <w:tcW w:w="2249" w:type="pct"/>
            <w:vMerge/>
            <w:vAlign w:val="center"/>
          </w:tcPr>
          <w:p w14:paraId="42B33636" w14:textId="77777777" w:rsidR="00C679BB" w:rsidRPr="000E23F1" w:rsidRDefault="00C679BB" w:rsidP="000E23F1">
            <w:pPr>
              <w:jc w:val="both"/>
              <w:rPr>
                <w:rFonts w:ascii="Arial" w:eastAsia="Palemonas" w:hAnsi="Arial" w:cs="Arial"/>
                <w:sz w:val="20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3996B" w14:textId="30E7D7B9" w:rsidR="00C679BB" w:rsidRPr="00C31708" w:rsidRDefault="00C679BB" w:rsidP="00E73B81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19BFB" w14:textId="3330116D" w:rsidR="00C679BB" w:rsidRPr="00C31708" w:rsidRDefault="00C679BB" w:rsidP="00C679BB">
            <w:pPr>
              <w:spacing w:after="0"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2</w:t>
            </w:r>
            <w:r w:rsidR="003072E1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</w:tc>
      </w:tr>
    </w:tbl>
    <w:p w14:paraId="2FBAC777" w14:textId="77777777" w:rsidR="00EE7C50" w:rsidRPr="002B3EB6" w:rsidRDefault="00EE7C50" w:rsidP="002B3EB6">
      <w:pPr>
        <w:jc w:val="both"/>
        <w:rPr>
          <w:rFonts w:ascii="Arial" w:eastAsia="Palemonas" w:hAnsi="Arial" w:cs="Arial"/>
          <w:sz w:val="20"/>
          <w:szCs w:val="20"/>
        </w:rPr>
      </w:pPr>
    </w:p>
    <w:p w14:paraId="31A72851" w14:textId="182C1B45" w:rsidR="00D36C52" w:rsidRDefault="00D36C52" w:rsidP="00C679BB">
      <w:pPr>
        <w:pStyle w:val="ListParagraph"/>
        <w:numPr>
          <w:ilvl w:val="1"/>
          <w:numId w:val="3"/>
        </w:numPr>
        <w:tabs>
          <w:tab w:val="left" w:pos="567"/>
        </w:tabs>
        <w:spacing w:after="0" w:line="240" w:lineRule="auto"/>
        <w:ind w:left="426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 w:rsidRPr="00D36C52">
        <w:rPr>
          <w:rFonts w:ascii="Arial" w:eastAsia="Calibri" w:hAnsi="Arial" w:cs="Arial"/>
          <w:color w:val="000000" w:themeColor="text1"/>
          <w:sz w:val="20"/>
          <w:szCs w:val="20"/>
        </w:rPr>
        <w:t>Prekės tur</w:t>
      </w:r>
      <w:r w:rsidR="004F5CF4">
        <w:rPr>
          <w:rFonts w:ascii="Arial" w:eastAsia="Calibri" w:hAnsi="Arial" w:cs="Arial"/>
          <w:color w:val="000000" w:themeColor="text1"/>
          <w:sz w:val="20"/>
          <w:szCs w:val="20"/>
        </w:rPr>
        <w:t>i</w:t>
      </w:r>
      <w:r w:rsidRPr="00D36C52">
        <w:rPr>
          <w:rFonts w:ascii="Arial" w:eastAsia="Calibri" w:hAnsi="Arial" w:cs="Arial"/>
          <w:color w:val="000000" w:themeColor="text1"/>
          <w:sz w:val="20"/>
          <w:szCs w:val="20"/>
        </w:rPr>
        <w:t xml:space="preserve"> būti pristatomos ne vėliau kaip per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6 mėnesius</w:t>
      </w:r>
      <w:r w:rsidRPr="00D36C52">
        <w:rPr>
          <w:rFonts w:ascii="Arial" w:eastAsia="Calibri" w:hAnsi="Arial" w:cs="Arial"/>
          <w:color w:val="000000" w:themeColor="text1"/>
          <w:sz w:val="20"/>
          <w:szCs w:val="20"/>
        </w:rPr>
        <w:t xml:space="preserve"> nuo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Sutarties</w:t>
      </w:r>
      <w:r w:rsidR="004F5CF4">
        <w:rPr>
          <w:rFonts w:ascii="Arial" w:eastAsia="Calibri" w:hAnsi="Arial" w:cs="Arial"/>
          <w:color w:val="000000" w:themeColor="text1"/>
          <w:sz w:val="20"/>
          <w:szCs w:val="20"/>
        </w:rPr>
        <w:t xml:space="preserve"> sudarymo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dienos</w:t>
      </w:r>
      <w:r w:rsidRPr="00D36C52">
        <w:rPr>
          <w:rFonts w:ascii="Arial" w:eastAsia="Calibri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(n</w:t>
      </w:r>
      <w:r w:rsidRPr="00D36C52">
        <w:rPr>
          <w:rFonts w:ascii="Arial" w:eastAsia="Calibri" w:hAnsi="Arial" w:cs="Arial"/>
          <w:color w:val="000000" w:themeColor="text1"/>
          <w:sz w:val="20"/>
          <w:szCs w:val="20"/>
        </w:rPr>
        <w:t>urodomas terminas (mėnesiais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,</w:t>
      </w:r>
      <w:r w:rsidRPr="00D36C52">
        <w:rPr>
          <w:rFonts w:ascii="Arial" w:eastAsia="Calibri" w:hAnsi="Arial" w:cs="Arial"/>
          <w:color w:val="000000" w:themeColor="text1"/>
          <w:sz w:val="20"/>
          <w:szCs w:val="20"/>
        </w:rPr>
        <w:t xml:space="preserve"> kalendorinėmis arba darbo dienomis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).</w:t>
      </w:r>
    </w:p>
    <w:p w14:paraId="5905A149" w14:textId="72BB1A12" w:rsidR="004F5CF4" w:rsidRPr="00D36C52" w:rsidRDefault="004F5CF4" w:rsidP="00C679BB">
      <w:pPr>
        <w:pStyle w:val="ListParagraph"/>
        <w:numPr>
          <w:ilvl w:val="1"/>
          <w:numId w:val="3"/>
        </w:numPr>
        <w:tabs>
          <w:tab w:val="left" w:pos="567"/>
        </w:tabs>
        <w:spacing w:after="0" w:line="240" w:lineRule="auto"/>
        <w:ind w:left="426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>Paslaugos turi būti teikiamos 12 mėnesių nuo Sutarties sudarymo dienos.</w:t>
      </w:r>
    </w:p>
    <w:p w14:paraId="7ADA1DDC" w14:textId="3B26F373" w:rsidR="00CF3ECE" w:rsidRDefault="00CF3ECE" w:rsidP="00C679BB">
      <w:pPr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40" w:lineRule="auto"/>
        <w:ind w:left="0" w:firstLine="0"/>
        <w:contextualSpacing/>
        <w:rPr>
          <w:rFonts w:ascii="Arial" w:eastAsia="Calibri" w:hAnsi="Arial" w:cs="Arial"/>
          <w:b/>
          <w:sz w:val="20"/>
          <w:szCs w:val="20"/>
        </w:rPr>
      </w:pPr>
      <w:r w:rsidRPr="004058BE">
        <w:rPr>
          <w:rFonts w:ascii="Arial" w:eastAsia="Calibri" w:hAnsi="Arial" w:cs="Arial"/>
          <w:b/>
          <w:sz w:val="20"/>
          <w:szCs w:val="20"/>
        </w:rPr>
        <w:t>REIKALAVIMAI PIRKIMO OBJEKTUI</w:t>
      </w:r>
    </w:p>
    <w:p w14:paraId="6B140C33" w14:textId="3FA5DEE8" w:rsidR="00BB2342" w:rsidRDefault="004C7C36" w:rsidP="00C679BB">
      <w:pPr>
        <w:pStyle w:val="ListParagraph"/>
        <w:numPr>
          <w:ilvl w:val="1"/>
          <w:numId w:val="3"/>
        </w:numPr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</w:pPr>
      <w:r w:rsidRPr="00164CD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Apibūdinamas norimas rezultatas arba Pirkimo objekto funkciniai reikalavimai.</w:t>
      </w:r>
      <w:r w:rsidRPr="00164CDF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 xml:space="preserve"> </w:t>
      </w:r>
    </w:p>
    <w:tbl>
      <w:tblPr>
        <w:tblW w:w="500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555"/>
        <w:gridCol w:w="5008"/>
        <w:gridCol w:w="4065"/>
      </w:tblGrid>
      <w:tr w:rsidR="00BB2342" w:rsidRPr="00E26EA8" w14:paraId="33AA79F7" w14:textId="77777777" w:rsidTr="65495773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B2BD3C" w14:textId="77777777" w:rsidR="00BB2342" w:rsidRPr="00BB2342" w:rsidRDefault="00BB2342" w:rsidP="00E73B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2342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128091" w14:textId="77777777" w:rsidR="00BB2342" w:rsidRPr="00BB2342" w:rsidRDefault="0EB27957" w:rsidP="229A20AD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29A20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Techniniai parametrai ir reikalavimai 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DADF04" w14:textId="77777777" w:rsidR="00BB2342" w:rsidRPr="00BB2342" w:rsidRDefault="00BB2342" w:rsidP="00E73B81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2342">
              <w:rPr>
                <w:rFonts w:ascii="Arial" w:hAnsi="Arial" w:cs="Arial"/>
                <w:b/>
                <w:sz w:val="20"/>
                <w:szCs w:val="20"/>
              </w:rPr>
              <w:t>Dydis, sąlyga</w:t>
            </w:r>
          </w:p>
        </w:tc>
      </w:tr>
      <w:tr w:rsidR="00BB2342" w:rsidRPr="00E26EA8" w14:paraId="1FC04803" w14:textId="77777777" w:rsidTr="65495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C695" w14:textId="77777777" w:rsidR="00BB2342" w:rsidRPr="00BB2342" w:rsidRDefault="00BB2342" w:rsidP="00E73B81">
            <w:pPr>
              <w:rPr>
                <w:rFonts w:ascii="Arial" w:hAnsi="Arial" w:cs="Arial"/>
                <w:sz w:val="20"/>
                <w:szCs w:val="20"/>
              </w:rPr>
            </w:pPr>
            <w:r w:rsidRPr="00BB234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168" w14:textId="77777777" w:rsidR="00BB2342" w:rsidRPr="00BB2342" w:rsidRDefault="00BB2342" w:rsidP="00E73B81">
            <w:pPr>
              <w:rPr>
                <w:rFonts w:ascii="Arial" w:hAnsi="Arial" w:cs="Arial"/>
                <w:sz w:val="20"/>
                <w:szCs w:val="20"/>
              </w:rPr>
            </w:pPr>
            <w:r w:rsidRPr="00BB2342">
              <w:rPr>
                <w:rFonts w:ascii="Arial" w:hAnsi="Arial" w:cs="Arial"/>
                <w:sz w:val="20"/>
                <w:szCs w:val="20"/>
              </w:rPr>
              <w:t>Prekės (segmento) išmatavimai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0020" w14:textId="029C659B" w:rsidR="00BB2342" w:rsidRPr="00561DE7" w:rsidRDefault="005D63F4" w:rsidP="00C679BB">
            <w:pPr>
              <w:pStyle w:val="ListParagraph"/>
              <w:numPr>
                <w:ilvl w:val="0"/>
                <w:numId w:val="5"/>
              </w:numPr>
              <w:spacing w:line="257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  <w:lang w:val="en-US"/>
              </w:rPr>
              <w:t>Prek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ės</w:t>
            </w:r>
            <w:r w:rsidR="00BB2342" w:rsidRPr="00FD50A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gramStart"/>
            <w:r w:rsidR="00BB2342" w:rsidRPr="00FD50A3">
              <w:rPr>
                <w:rFonts w:ascii="Arial" w:eastAsia="Arial" w:hAnsi="Arial" w:cs="Arial"/>
                <w:sz w:val="20"/>
                <w:szCs w:val="20"/>
              </w:rPr>
              <w:t>išmatavimai</w:t>
            </w:r>
            <w:r w:rsidR="00083E1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BB2342" w:rsidRPr="00561DE7">
              <w:rPr>
                <w:rFonts w:ascii="Arial" w:eastAsia="Arial" w:hAnsi="Arial" w:cs="Arial"/>
                <w:sz w:val="20"/>
                <w:szCs w:val="20"/>
              </w:rPr>
              <w:t>:</w:t>
            </w:r>
            <w:proofErr w:type="gramEnd"/>
            <w:r w:rsidR="00BB2342" w:rsidRPr="00561DE7">
              <w:rPr>
                <w:rFonts w:ascii="Arial" w:eastAsia="Arial" w:hAnsi="Arial" w:cs="Arial"/>
                <w:sz w:val="20"/>
                <w:szCs w:val="20"/>
              </w:rPr>
              <w:t xml:space="preserve"> aukštis 2,21 m ± 0,05 m; plotis </w:t>
            </w:r>
            <w:r w:rsidR="00FD50A3" w:rsidRPr="00561DE7">
              <w:rPr>
                <w:rFonts w:ascii="Arial" w:eastAsia="Arial" w:hAnsi="Arial" w:cs="Arial"/>
                <w:sz w:val="20"/>
                <w:szCs w:val="20"/>
              </w:rPr>
              <w:t>1,5</w:t>
            </w:r>
            <w:r w:rsidR="00BB2342" w:rsidRPr="00561DE7">
              <w:rPr>
                <w:rFonts w:ascii="Arial" w:eastAsia="Arial" w:hAnsi="Arial" w:cs="Arial"/>
                <w:sz w:val="20"/>
                <w:szCs w:val="20"/>
              </w:rPr>
              <w:t xml:space="preserve"> m ± 0,05 m; ilgis </w:t>
            </w:r>
            <w:r w:rsidR="00762516" w:rsidRPr="00561DE7">
              <w:rPr>
                <w:rFonts w:ascii="Arial" w:eastAsia="Arial" w:hAnsi="Arial" w:cs="Arial"/>
                <w:sz w:val="20"/>
                <w:szCs w:val="20"/>
              </w:rPr>
              <w:t>7,5</w:t>
            </w:r>
            <w:r w:rsidR="00BB2342" w:rsidRPr="00561DE7">
              <w:rPr>
                <w:rFonts w:ascii="Arial" w:eastAsia="Arial" w:hAnsi="Arial" w:cs="Arial"/>
                <w:sz w:val="20"/>
                <w:szCs w:val="20"/>
              </w:rPr>
              <w:t xml:space="preserve"> m ± 0,05 m. </w:t>
            </w:r>
          </w:p>
          <w:p w14:paraId="2A587D01" w14:textId="11DFEFD4" w:rsidR="00FD50A3" w:rsidRPr="00FD50A3" w:rsidRDefault="005D63F4" w:rsidP="00C679BB">
            <w:pPr>
              <w:pStyle w:val="ListParagraph"/>
              <w:numPr>
                <w:ilvl w:val="0"/>
                <w:numId w:val="5"/>
              </w:numPr>
              <w:spacing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Prekės</w:t>
            </w:r>
            <w:r w:rsidR="00FD50A3" w:rsidRPr="00561DE7">
              <w:rPr>
                <w:rFonts w:ascii="Arial" w:eastAsia="Arial" w:hAnsi="Arial" w:cs="Arial"/>
                <w:sz w:val="20"/>
                <w:szCs w:val="20"/>
              </w:rPr>
              <w:t xml:space="preserve"> išmatavimai</w:t>
            </w:r>
            <w:r w:rsidR="00083E1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FD50A3" w:rsidRPr="00561DE7">
              <w:rPr>
                <w:rFonts w:ascii="Arial" w:eastAsia="Arial" w:hAnsi="Arial" w:cs="Arial"/>
                <w:sz w:val="20"/>
                <w:szCs w:val="20"/>
              </w:rPr>
              <w:t xml:space="preserve">: aukštis </w:t>
            </w:r>
            <w:r w:rsidR="00762516" w:rsidRPr="00561DE7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FD50A3" w:rsidRPr="00561DE7">
              <w:rPr>
                <w:rFonts w:ascii="Arial" w:eastAsia="Arial" w:hAnsi="Arial" w:cs="Arial"/>
                <w:sz w:val="20"/>
                <w:szCs w:val="20"/>
              </w:rPr>
              <w:t xml:space="preserve"> m ± 0,05 m; plotis </w:t>
            </w:r>
            <w:r w:rsidR="00762516" w:rsidRPr="00561DE7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FD50A3" w:rsidRPr="00561DE7">
              <w:rPr>
                <w:rFonts w:ascii="Arial" w:eastAsia="Arial" w:hAnsi="Arial" w:cs="Arial"/>
                <w:sz w:val="20"/>
                <w:szCs w:val="20"/>
              </w:rPr>
              <w:t xml:space="preserve"> m ±</w:t>
            </w:r>
            <w:r w:rsidR="00FD50A3" w:rsidRPr="00FD50A3">
              <w:rPr>
                <w:rFonts w:ascii="Arial" w:eastAsia="Arial" w:hAnsi="Arial" w:cs="Arial"/>
                <w:sz w:val="20"/>
                <w:szCs w:val="20"/>
              </w:rPr>
              <w:t xml:space="preserve"> 0,05 m; ilgis </w:t>
            </w:r>
            <w:r w:rsidR="00762516">
              <w:rPr>
                <w:rFonts w:ascii="Arial" w:eastAsia="Arial" w:hAnsi="Arial" w:cs="Arial"/>
                <w:sz w:val="20"/>
                <w:szCs w:val="20"/>
              </w:rPr>
              <w:t>10</w:t>
            </w:r>
            <w:r w:rsidR="00FD50A3" w:rsidRPr="00FD50A3">
              <w:rPr>
                <w:rFonts w:ascii="Arial" w:eastAsia="Arial" w:hAnsi="Arial" w:cs="Arial"/>
                <w:sz w:val="20"/>
                <w:szCs w:val="20"/>
              </w:rPr>
              <w:t xml:space="preserve"> m ± 0,05 m. </w:t>
            </w:r>
          </w:p>
        </w:tc>
      </w:tr>
      <w:tr w:rsidR="00BB2342" w:rsidRPr="00E26EA8" w14:paraId="7C24A276" w14:textId="77777777" w:rsidTr="65495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ADB" w14:textId="77777777" w:rsidR="00BB2342" w:rsidRPr="00BB2342" w:rsidRDefault="00BB2342" w:rsidP="00E73B81">
            <w:pPr>
              <w:rPr>
                <w:rFonts w:ascii="Arial" w:hAnsi="Arial" w:cs="Arial"/>
                <w:sz w:val="20"/>
                <w:szCs w:val="20"/>
              </w:rPr>
            </w:pPr>
            <w:r w:rsidRPr="00BB234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4D22" w14:textId="77777777" w:rsidR="00BB2342" w:rsidRPr="00BB2342" w:rsidRDefault="00BB2342" w:rsidP="00E73B81">
            <w:pPr>
              <w:rPr>
                <w:rFonts w:ascii="Arial" w:hAnsi="Arial" w:cs="Arial"/>
                <w:sz w:val="20"/>
                <w:szCs w:val="20"/>
              </w:rPr>
            </w:pPr>
            <w:r w:rsidRPr="00630FFC">
              <w:rPr>
                <w:rFonts w:ascii="Arial" w:hAnsi="Arial" w:cs="Arial"/>
                <w:sz w:val="20"/>
                <w:szCs w:val="20"/>
              </w:rPr>
              <w:t>Vielinis tinklas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1FCB" w14:textId="1267C589" w:rsidR="00BB2342" w:rsidRPr="00BB2342" w:rsidRDefault="78C43BF0" w:rsidP="00E73B8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Vielos storis </w:t>
            </w:r>
            <w:r w:rsidR="7670974B" w:rsidRPr="65495773">
              <w:rPr>
                <w:rFonts w:ascii="Arial" w:eastAsia="Arial" w:hAnsi="Arial" w:cs="Arial"/>
                <w:sz w:val="20"/>
                <w:szCs w:val="20"/>
              </w:rPr>
              <w:t>6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 mm ± </w:t>
            </w:r>
            <w:r w:rsidR="3E5148A4" w:rsidRPr="65495773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 mm. Vielos atsparumas tempimui </w:t>
            </w:r>
            <w:r w:rsidR="060A587F" w:rsidRPr="65495773">
              <w:rPr>
                <w:rFonts w:ascii="Arial" w:eastAsia="Arial" w:hAnsi="Arial" w:cs="Arial"/>
                <w:sz w:val="20"/>
                <w:szCs w:val="20"/>
              </w:rPr>
              <w:t xml:space="preserve"> – ne mažiau kaip 550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 N/mm². Visos vielos suvirinimo siūlės, įskaitant kraštinius suvirinimus, šlyties stiprumo vertė turi atitikti 70% ± 10% vielos tempimo atsparumo. Akių kilpų dydis 8 cm ± 1 cm.</w:t>
            </w:r>
          </w:p>
          <w:p w14:paraId="1EE96DC3" w14:textId="77777777" w:rsidR="00BB2342" w:rsidRPr="00BB2342" w:rsidRDefault="00BB2342" w:rsidP="00E73B81">
            <w:pPr>
              <w:spacing w:line="257" w:lineRule="auto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 w:rsidRPr="00BB2342">
              <w:rPr>
                <w:rFonts w:ascii="Arial" w:eastAsia="Arial" w:hAnsi="Arial" w:cs="Arial"/>
                <w:sz w:val="20"/>
                <w:szCs w:val="20"/>
              </w:rPr>
              <w:t xml:space="preserve">Gaminio paviršius padengtas antikorozine cinko danga elektrocheminiu būdu galvaniškai, cinko sluoksnio svoris 280 g </w:t>
            </w:r>
            <w:r w:rsidRPr="00BB234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±</w:t>
            </w:r>
            <w:r w:rsidRPr="00BB2342">
              <w:rPr>
                <w:rFonts w:ascii="Arial" w:eastAsia="Arial" w:hAnsi="Arial" w:cs="Arial"/>
                <w:sz w:val="20"/>
                <w:szCs w:val="20"/>
              </w:rPr>
              <w:t xml:space="preserve"> 10 g </w:t>
            </w:r>
            <w:r w:rsidRPr="00BB2342">
              <w:rPr>
                <w:rFonts w:ascii="Arial" w:eastAsia="Lucida Sans Unicode" w:hAnsi="Arial" w:cs="Arial"/>
                <w:sz w:val="20"/>
                <w:szCs w:val="20"/>
              </w:rPr>
              <w:t>kvadratiniam metrui.</w:t>
            </w:r>
          </w:p>
        </w:tc>
      </w:tr>
      <w:tr w:rsidR="00BB2342" w:rsidRPr="00E26EA8" w14:paraId="17166942" w14:textId="77777777" w:rsidTr="654957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73CB" w14:textId="77777777" w:rsidR="00BB2342" w:rsidRPr="00BB2342" w:rsidRDefault="00BB2342" w:rsidP="00E73B8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BB2342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2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EE03" w14:textId="77777777" w:rsidR="00BB2342" w:rsidRPr="00BB2342" w:rsidRDefault="00BB2342" w:rsidP="00E73B81">
            <w:pPr>
              <w:spacing w:line="257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B2342">
              <w:rPr>
                <w:rFonts w:ascii="Arial" w:eastAsia="Arial" w:hAnsi="Arial" w:cs="Arial"/>
                <w:sz w:val="20"/>
                <w:szCs w:val="20"/>
              </w:rPr>
              <w:t>Geotekstilė</w:t>
            </w:r>
          </w:p>
        </w:tc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DCED" w14:textId="77777777" w:rsidR="00BB2342" w:rsidRPr="00BB2342" w:rsidRDefault="00BB2342" w:rsidP="00E73B81">
            <w:pPr>
              <w:spacing w:line="257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65495773">
              <w:rPr>
                <w:rFonts w:ascii="Arial" w:eastAsia="Arial" w:hAnsi="Arial" w:cs="Arial"/>
                <w:sz w:val="20"/>
                <w:szCs w:val="20"/>
              </w:rPr>
              <w:t xml:space="preserve">Audinys turi išlaikyti vienodas savybes temperatūros intervale nuo -50C iki +55C. Smėlio spalvos medžiaga neturi palaikyti miltligės ar grybelio augimo. Medžiagos svoris apie 280 g/m2 ± 25 g/m2. Storis 2,7 mm ± 0,5 mm Tempimo atsparumas (išilgai) 800 – 934 N pagal standartus ASTM D-4632.Tempimo atsparumas pailgėjimui 75-80%. Tempimo atsparumas (į plotį) 11,4 – </w:t>
            </w:r>
            <w:r w:rsidRPr="65495773">
              <w:rPr>
                <w:rFonts w:ascii="Arial" w:eastAsia="Arial" w:hAnsi="Arial" w:cs="Arial"/>
                <w:sz w:val="20"/>
                <w:szCs w:val="20"/>
              </w:rPr>
              <w:lastRenderedPageBreak/>
              <w:t>13,1 N/mm ± 1 N/mm pagal standartus ASTM D-4595. Atsparumas aukštoms temperatūroms pagal MIL-STD-810G metodas 502.5 – 90%. Atsparumas ugniai – nepalaiko liepsnos plitimo. Atsparumas cheminiams poveikiams, pagal MIL-STD-810G metodas 504 – 90%.</w:t>
            </w:r>
          </w:p>
        </w:tc>
      </w:tr>
    </w:tbl>
    <w:p w14:paraId="5A75C12E" w14:textId="77777777" w:rsidR="00BB2342" w:rsidRDefault="00BB2342" w:rsidP="00C679BB">
      <w:pPr>
        <w:pStyle w:val="ListParagraph"/>
        <w:numPr>
          <w:ilvl w:val="1"/>
          <w:numId w:val="5"/>
        </w:numPr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</w:pPr>
    </w:p>
    <w:p w14:paraId="5587757A" w14:textId="77777777" w:rsidR="00BB2342" w:rsidRDefault="00BB2342" w:rsidP="00C679BB">
      <w:pPr>
        <w:pStyle w:val="ListParagraph"/>
        <w:numPr>
          <w:ilvl w:val="1"/>
          <w:numId w:val="5"/>
        </w:numPr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</w:pPr>
    </w:p>
    <w:p w14:paraId="25221C80" w14:textId="7280E2BE" w:rsidR="004C7C36" w:rsidRPr="00BB2342" w:rsidRDefault="004C7C36" w:rsidP="00BB2342">
      <w:pPr>
        <w:pStyle w:val="ListParagraph"/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</w:pPr>
      <w:r w:rsidRPr="00BB2342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>Tokie reikalavimai turi būti tikslūs, kad tiekėjai galėtų parengti tinkamus pasiūlymus, o Perkantysis subjektas – įsigyti reikalingas Prekes</w:t>
      </w:r>
      <w:r w:rsidR="00164CDF" w:rsidRPr="00BB2342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 xml:space="preserve"> / Paslaugas / Darbus</w:t>
      </w:r>
      <w:r w:rsidRPr="00BB2342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>.</w:t>
      </w:r>
    </w:p>
    <w:p w14:paraId="31DADD94" w14:textId="27A04D06" w:rsidR="004F5CF4" w:rsidRPr="00164CDF" w:rsidRDefault="00164CDF" w:rsidP="00C679BB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164CDF">
        <w:rPr>
          <w:rFonts w:ascii="Arial" w:eastAsia="Calibri" w:hAnsi="Arial" w:cs="Arial"/>
          <w:i/>
          <w:sz w:val="20"/>
          <w:szCs w:val="20"/>
        </w:rPr>
        <w:t>aiškiai išskiriamos perkamos Prekės, Paslaugos ir (ar) Darbai nurodomi atskirais punktais;</w:t>
      </w:r>
      <w:r w:rsidR="004F5CF4" w:rsidRPr="00164CDF">
        <w:rPr>
          <w:rFonts w:ascii="Arial" w:eastAsia="Calibri" w:hAnsi="Arial" w:cs="Arial"/>
          <w:i/>
          <w:iCs/>
          <w:sz w:val="20"/>
          <w:szCs w:val="20"/>
        </w:rPr>
        <w:t>;</w:t>
      </w:r>
    </w:p>
    <w:p w14:paraId="071C083B" w14:textId="77777777" w:rsidR="00164CDF" w:rsidRPr="00164CDF" w:rsidRDefault="00164CDF" w:rsidP="00C679BB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164CDF">
        <w:rPr>
          <w:rFonts w:ascii="Arial" w:eastAsia="Calibri" w:hAnsi="Arial" w:cs="Arial"/>
          <w:i/>
          <w:iCs/>
          <w:sz w:val="20"/>
          <w:szCs w:val="20"/>
        </w:rPr>
        <w:t xml:space="preserve">atskirais punktais nurodomi aktualūs reikalavimai: prekėms, paslaugoms, darbams, medžiagoms, įrenginiams, garantinei priežiūrai, palaikymui, eksploatacijai, </w:t>
      </w:r>
    </w:p>
    <w:p w14:paraId="597471EF" w14:textId="77777777" w:rsidR="00164CDF" w:rsidRPr="00164CDF" w:rsidRDefault="00164CDF" w:rsidP="00C679BB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164CDF">
        <w:rPr>
          <w:rFonts w:ascii="Arial" w:eastAsia="Calibri" w:hAnsi="Arial" w:cs="Arial"/>
          <w:i/>
          <w:sz w:val="20"/>
          <w:szCs w:val="20"/>
        </w:rPr>
        <w:t>nurodomi Pirkimo objekto kokybę reglamentuojantys teisės aktai, standartai (būtinas prierašas „arba lygiavertis“), techniniai reglamentai, normatyvai, arba, jei tokių nėra, kuo konkrečiau apibūdinama laukiama Pirkimo objekto kokybė;</w:t>
      </w:r>
    </w:p>
    <w:p w14:paraId="6343C7FF" w14:textId="77777777" w:rsidR="00164CDF" w:rsidRPr="00164CDF" w:rsidRDefault="00164CDF" w:rsidP="00C679BB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164CDF">
        <w:rPr>
          <w:rFonts w:ascii="Arial" w:eastAsia="Calibri" w:hAnsi="Arial" w:cs="Arial"/>
          <w:i/>
          <w:sz w:val="20"/>
          <w:szCs w:val="20"/>
        </w:rPr>
        <w:t>nurodomas garantinis terminas, atsižvelgti į Pirkimo objektui teisės aktų reikalavimais taikomus garantinius terminus.</w:t>
      </w:r>
    </w:p>
    <w:p w14:paraId="3A5C6A3D" w14:textId="77777777" w:rsidR="00164CDF" w:rsidRPr="00164CDF" w:rsidRDefault="00164CDF" w:rsidP="00C679BB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164CDF">
        <w:rPr>
          <w:rFonts w:ascii="Arial" w:eastAsia="Calibri" w:hAnsi="Arial" w:cs="Arial"/>
          <w:i/>
          <w:sz w:val="20"/>
          <w:szCs w:val="20"/>
        </w:rPr>
        <w:t>numatomi kokybės užtikrinimo reikalavimai, kuriais tiekėjas privalo vadovautis per visą sutarties įgyvendinimo laiką.</w:t>
      </w:r>
    </w:p>
    <w:p w14:paraId="06646F85" w14:textId="77777777" w:rsidR="00164CDF" w:rsidRPr="00164CDF" w:rsidRDefault="00164CDF" w:rsidP="00C679BB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164CDF">
        <w:rPr>
          <w:rFonts w:ascii="Arial" w:eastAsia="Calibri" w:hAnsi="Arial" w:cs="Arial"/>
          <w:i/>
          <w:sz w:val="20"/>
          <w:szCs w:val="20"/>
        </w:rPr>
        <w:t>nurodoma, ar bus reikalaujama kartu perduoti ar suteikti intelektinės nuosavybės teises.</w:t>
      </w:r>
    </w:p>
    <w:p w14:paraId="5616EE1F" w14:textId="77777777" w:rsidR="00164CDF" w:rsidRPr="00164CDF" w:rsidRDefault="00164CDF" w:rsidP="00C679BB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164CDF">
        <w:rPr>
          <w:rFonts w:ascii="Arial" w:eastAsia="Calibri" w:hAnsi="Arial" w:cs="Arial"/>
          <w:i/>
          <w:sz w:val="20"/>
          <w:szCs w:val="20"/>
        </w:rPr>
        <w:t>Jei reikalinga, numatomas personalo apmokymas, reikalinga apmokymo įranga, apmokomų darbuotojų  skaičius, minimali mokymų trukmė, nurodoma, ar apmokymai vyks perkančiojo subjekto patalpose ar patalpomis turės pasirūpinti tiekėjas, kiti reikalavimai apmokymams</w:t>
      </w:r>
    </w:p>
    <w:p w14:paraId="48BA0CED" w14:textId="77777777" w:rsidR="00164CDF" w:rsidRPr="00164CDF" w:rsidRDefault="00164CDF" w:rsidP="00C679BB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164CDF">
        <w:rPr>
          <w:rFonts w:ascii="Arial" w:eastAsia="Calibri" w:hAnsi="Arial" w:cs="Arial"/>
          <w:i/>
          <w:sz w:val="20"/>
          <w:szCs w:val="20"/>
        </w:rPr>
        <w:t>Nurodyti minimalius reikalaujamus garantinio laikotarpio įsipareigojimus.</w:t>
      </w:r>
    </w:p>
    <w:p w14:paraId="248ECEFE" w14:textId="77777777" w:rsidR="00164CDF" w:rsidRPr="00164CDF" w:rsidRDefault="00164CDF" w:rsidP="00C679BB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164CDF">
        <w:rPr>
          <w:rFonts w:ascii="Arial" w:eastAsia="Calibri" w:hAnsi="Arial" w:cs="Arial"/>
          <w:i/>
          <w:sz w:val="20"/>
          <w:szCs w:val="20"/>
        </w:rPr>
        <w:t xml:space="preserve">nustatyti energijos vartojimo efektyvumo reikalavimus, kitus aplinkos apsaugos, socialinius ar darbo kriterijus, kai tokia pareiga jai nustatyta teisės aktuose.   </w:t>
      </w:r>
    </w:p>
    <w:p w14:paraId="5E84F596" w14:textId="77777777" w:rsidR="00164CDF" w:rsidRPr="00164CDF" w:rsidRDefault="00164CDF" w:rsidP="00C679BB">
      <w:pPr>
        <w:numPr>
          <w:ilvl w:val="0"/>
          <w:numId w:val="2"/>
        </w:numPr>
        <w:spacing w:before="60" w:after="6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164CDF">
        <w:rPr>
          <w:rFonts w:ascii="Arial" w:eastAsia="Calibri" w:hAnsi="Arial" w:cs="Arial"/>
          <w:i/>
          <w:sz w:val="20"/>
          <w:szCs w:val="20"/>
        </w:rPr>
        <w:t>Nurodoma ir kita reikalinga informacija.</w:t>
      </w:r>
    </w:p>
    <w:p w14:paraId="1EA7A056" w14:textId="4FE60883" w:rsidR="00164CDF" w:rsidRPr="0084455A" w:rsidRDefault="00754149" w:rsidP="00C679BB">
      <w:pPr>
        <w:pStyle w:val="ListParagraph"/>
        <w:numPr>
          <w:ilvl w:val="1"/>
          <w:numId w:val="5"/>
        </w:numPr>
        <w:spacing w:after="0" w:line="240" w:lineRule="auto"/>
        <w:ind w:left="567" w:hanging="425"/>
        <w:jc w:val="both"/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</w:pPr>
      <w:r w:rsidRPr="0084455A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Esamos situacijos aprašymas</w:t>
      </w:r>
      <w:r w:rsidRPr="0084455A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84455A">
        <w:rPr>
          <w:rFonts w:ascii="Arial" w:eastAsia="Calibri" w:hAnsi="Arial" w:cs="Arial"/>
          <w:i/>
          <w:iCs/>
          <w:color w:val="FF0000"/>
          <w:sz w:val="20"/>
          <w:szCs w:val="20"/>
        </w:rPr>
        <w:t xml:space="preserve">pateikiamas tuo atveju, jei tai svarbu Pirkimo objektui: </w:t>
      </w:r>
    </w:p>
    <w:p w14:paraId="1A8A3F79" w14:textId="30E20BD1" w:rsidR="00754149" w:rsidRPr="00164CDF" w:rsidRDefault="00164CDF" w:rsidP="00C679B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164CDF">
        <w:rPr>
          <w:rFonts w:ascii="Arial" w:eastAsia="Calibri" w:hAnsi="Arial" w:cs="Arial"/>
          <w:i/>
          <w:iCs/>
          <w:sz w:val="20"/>
          <w:szCs w:val="20"/>
        </w:rPr>
        <w:t xml:space="preserve">nurodoma tik tokia informacija, kuri aktuali ir reikalinga Tiekėjui tam, kad galėtų teisingai įvertinti Prekių / Paslaugų / Darbų pobūdį, kainą, terminus ir turėtų pakankamai informacijos pasiūlymui pateikti; </w:t>
      </w:r>
      <w:r w:rsidR="00754149" w:rsidRPr="00164CDF">
        <w:rPr>
          <w:rFonts w:ascii="Arial" w:eastAsia="Calibri" w:hAnsi="Arial" w:cs="Arial"/>
          <w:i/>
          <w:iCs/>
          <w:sz w:val="20"/>
          <w:szCs w:val="20"/>
        </w:rPr>
        <w:t xml:space="preserve"> </w:t>
      </w:r>
    </w:p>
    <w:p w14:paraId="44B1B835" w14:textId="53BF356A" w:rsidR="00754149" w:rsidRPr="00164CDF" w:rsidRDefault="00754149" w:rsidP="00C679B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164CDF">
        <w:rPr>
          <w:rFonts w:ascii="Arial" w:eastAsia="Calibri" w:hAnsi="Arial" w:cs="Arial"/>
          <w:i/>
          <w:iCs/>
          <w:sz w:val="20"/>
          <w:szCs w:val="20"/>
        </w:rPr>
        <w:t>vengti pateikti perteklinę informaciją, kuri nereikalinga Tiekėjui pasiūlymo pateikimui;</w:t>
      </w:r>
    </w:p>
    <w:p w14:paraId="3E9326FC" w14:textId="77777777" w:rsidR="00164CDF" w:rsidRDefault="00754149" w:rsidP="00C679B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164CDF">
        <w:rPr>
          <w:rFonts w:ascii="Arial" w:eastAsia="Calibri" w:hAnsi="Arial" w:cs="Arial"/>
          <w:i/>
          <w:iCs/>
          <w:sz w:val="20"/>
          <w:szCs w:val="20"/>
        </w:rPr>
        <w:t>jei reikalaujama, būtina nurodyti, kad perkama Įranga turi būti integruota į esamą sistemą.</w:t>
      </w:r>
    </w:p>
    <w:p w14:paraId="73000D96" w14:textId="3E182012" w:rsidR="00754149" w:rsidRPr="00164CDF" w:rsidRDefault="00164CDF" w:rsidP="00C679BB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164CDF">
        <w:rPr>
          <w:rFonts w:ascii="Arial" w:eastAsia="Calibri" w:hAnsi="Arial" w:cs="Arial"/>
          <w:i/>
          <w:sz w:val="20"/>
          <w:szCs w:val="20"/>
        </w:rPr>
        <w:t>jeigu reikia, numatomi reikalavimai atskiriems parametrams, perkamų prekių / paslaugų suderinamumo su turimomis prekėmis / paslaugomis reikalavimai ir pan</w:t>
      </w:r>
      <w:r w:rsidR="00754149" w:rsidRPr="00164CDF">
        <w:rPr>
          <w:rFonts w:ascii="Arial" w:eastAsia="Calibri" w:hAnsi="Arial" w:cs="Arial"/>
          <w:i/>
          <w:iCs/>
          <w:sz w:val="20"/>
          <w:szCs w:val="20"/>
        </w:rPr>
        <w:t>.</w:t>
      </w:r>
    </w:p>
    <w:p w14:paraId="6BBD74E1" w14:textId="674A96C5" w:rsidR="00BC7A86" w:rsidRPr="00164CDF" w:rsidRDefault="00BC7A86" w:rsidP="00C679BB">
      <w:pPr>
        <w:pStyle w:val="ListParagraph"/>
        <w:numPr>
          <w:ilvl w:val="1"/>
          <w:numId w:val="5"/>
        </w:numPr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FF0000"/>
          <w:sz w:val="20"/>
          <w:szCs w:val="20"/>
        </w:rPr>
      </w:pPr>
      <w:r w:rsidRPr="00164CDF">
        <w:rPr>
          <w:rFonts w:ascii="Arial" w:eastAsia="Calibri" w:hAnsi="Arial" w:cs="Arial"/>
          <w:color w:val="000000" w:themeColor="text1"/>
          <w:sz w:val="20"/>
          <w:szCs w:val="20"/>
        </w:rPr>
        <w:t>Prekėms turi būti suteikiama ne mažiau kaip 24 mėnesių garantija, skaičiuojama nuo jų pristatymo Perkančiajam subjektui dienos.</w:t>
      </w:r>
    </w:p>
    <w:p w14:paraId="274458C8" w14:textId="7AAE93EA" w:rsidR="00BC7A86" w:rsidRPr="00164CDF" w:rsidRDefault="00BC7A86" w:rsidP="00C679BB">
      <w:pPr>
        <w:pStyle w:val="ListParagraph"/>
        <w:numPr>
          <w:ilvl w:val="1"/>
          <w:numId w:val="5"/>
        </w:numPr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FF0000"/>
          <w:sz w:val="20"/>
          <w:szCs w:val="20"/>
        </w:rPr>
      </w:pPr>
      <w:r w:rsidRPr="00164CDF">
        <w:rPr>
          <w:rFonts w:ascii="Arial" w:eastAsia="Calibri" w:hAnsi="Arial" w:cs="Arial"/>
          <w:color w:val="000000" w:themeColor="text1"/>
          <w:sz w:val="20"/>
          <w:szCs w:val="20"/>
        </w:rPr>
        <w:t>Prekės turi būti naujos, anksčiau niekur nenaudotos, tinkamos naudoti pagal paskirtį.</w:t>
      </w:r>
      <w:r w:rsidR="004C7C36" w:rsidRPr="00164CDF">
        <w:rPr>
          <w:rFonts w:ascii="Arial" w:eastAsia="Calibri" w:hAnsi="Arial" w:cs="Arial"/>
          <w:color w:val="000000" w:themeColor="text1"/>
          <w:sz w:val="20"/>
          <w:szCs w:val="20"/>
        </w:rPr>
        <w:t xml:space="preserve"> Negalima siūlyti naudotos arba naudotos ir atnaujintos (angl. </w:t>
      </w:r>
      <w:proofErr w:type="spellStart"/>
      <w:r w:rsidR="004C7C36" w:rsidRPr="00164CDF">
        <w:rPr>
          <w:rFonts w:ascii="Arial" w:eastAsia="Calibri" w:hAnsi="Arial" w:cs="Arial"/>
          <w:i/>
          <w:iCs/>
          <w:color w:val="000000" w:themeColor="text1"/>
          <w:sz w:val="20"/>
          <w:szCs w:val="20"/>
        </w:rPr>
        <w:t>refurbished</w:t>
      </w:r>
      <w:proofErr w:type="spellEnd"/>
      <w:r w:rsidR="004C7C36" w:rsidRPr="00164CDF">
        <w:rPr>
          <w:rFonts w:ascii="Arial" w:eastAsia="Calibri" w:hAnsi="Arial" w:cs="Arial"/>
          <w:color w:val="000000" w:themeColor="text1"/>
          <w:sz w:val="20"/>
          <w:szCs w:val="20"/>
        </w:rPr>
        <w:t>) įrangos.</w:t>
      </w:r>
    </w:p>
    <w:p w14:paraId="347197C5" w14:textId="3211E07A" w:rsidR="00C31708" w:rsidRPr="00164CDF" w:rsidRDefault="00BC7A86" w:rsidP="65495773">
      <w:pPr>
        <w:pStyle w:val="ListParagraph"/>
        <w:numPr>
          <w:ilvl w:val="1"/>
          <w:numId w:val="5"/>
        </w:numPr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FF0000"/>
          <w:sz w:val="20"/>
          <w:szCs w:val="20"/>
        </w:rPr>
      </w:pPr>
      <w:r w:rsidRPr="65495773">
        <w:rPr>
          <w:rFonts w:ascii="Arial" w:eastAsia="Calibri" w:hAnsi="Arial" w:cs="Arial"/>
          <w:color w:val="000000" w:themeColor="text1"/>
          <w:sz w:val="20"/>
          <w:szCs w:val="20"/>
        </w:rPr>
        <w:t xml:space="preserve">Prekės turi būti supakuotos gamyklinėje pakuotėje. Prekės pristatoma Perkančiajam subjektui </w:t>
      </w:r>
      <w:r w:rsidR="00EC7AC0" w:rsidRPr="00BE7836">
        <w:rPr>
          <w:rFonts w:ascii="Arial" w:eastAsia="Calibri" w:hAnsi="Arial" w:cs="Arial"/>
          <w:color w:val="FF0000"/>
          <w:sz w:val="20"/>
          <w:szCs w:val="20"/>
        </w:rPr>
        <w:t>2</w:t>
      </w:r>
      <w:r w:rsidR="00456951" w:rsidRPr="65495773">
        <w:rPr>
          <w:rFonts w:ascii="Arial" w:eastAsia="Calibri" w:hAnsi="Arial" w:cs="Arial"/>
          <w:color w:val="FF0000"/>
          <w:sz w:val="20"/>
          <w:szCs w:val="20"/>
        </w:rPr>
        <w:t>.1</w:t>
      </w:r>
      <w:r w:rsidRPr="65495773"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r w:rsidRPr="65495773">
        <w:rPr>
          <w:rFonts w:ascii="Arial" w:eastAsia="Calibri" w:hAnsi="Arial" w:cs="Arial"/>
          <w:color w:val="000000" w:themeColor="text1"/>
          <w:sz w:val="20"/>
          <w:szCs w:val="20"/>
        </w:rPr>
        <w:t>punkte nurodyt</w:t>
      </w:r>
      <w:r w:rsidR="00AD4154" w:rsidRPr="65495773">
        <w:rPr>
          <w:rFonts w:ascii="Arial" w:eastAsia="Calibri" w:hAnsi="Arial" w:cs="Arial"/>
          <w:color w:val="000000" w:themeColor="text1"/>
          <w:sz w:val="20"/>
          <w:szCs w:val="20"/>
        </w:rPr>
        <w:t>ais</w:t>
      </w:r>
      <w:r w:rsidRPr="65495773">
        <w:rPr>
          <w:rFonts w:ascii="Arial" w:eastAsia="Calibri" w:hAnsi="Arial" w:cs="Arial"/>
          <w:color w:val="000000" w:themeColor="text1"/>
          <w:sz w:val="20"/>
          <w:szCs w:val="20"/>
        </w:rPr>
        <w:t xml:space="preserve"> adres</w:t>
      </w:r>
      <w:r w:rsidR="00AD4154" w:rsidRPr="65495773">
        <w:rPr>
          <w:rFonts w:ascii="Arial" w:eastAsia="Calibri" w:hAnsi="Arial" w:cs="Arial"/>
          <w:color w:val="000000" w:themeColor="text1"/>
          <w:sz w:val="20"/>
          <w:szCs w:val="20"/>
        </w:rPr>
        <w:t>ais</w:t>
      </w:r>
      <w:r w:rsidRPr="65495773">
        <w:rPr>
          <w:rFonts w:ascii="Arial" w:eastAsia="Calibri" w:hAnsi="Arial" w:cs="Arial"/>
          <w:color w:val="000000" w:themeColor="text1"/>
          <w:sz w:val="20"/>
          <w:szCs w:val="20"/>
        </w:rPr>
        <w:t xml:space="preserve">, nepažeistoje gamyklinėje pakuotėje (pakuotė turi būti be mechaninių pažeidimų, nepažeista drėgmės ir kitų veiksnių). </w:t>
      </w:r>
      <w:r w:rsidR="7CDED80D" w:rsidRPr="65495773">
        <w:rPr>
          <w:rFonts w:ascii="Arial" w:eastAsia="Calibri" w:hAnsi="Arial" w:cs="Arial"/>
          <w:color w:val="000000" w:themeColor="text1"/>
          <w:sz w:val="20"/>
          <w:szCs w:val="20"/>
        </w:rPr>
        <w:t>Pakuotė turi būti pritaikyta ilgalaikiam sandėliavimui lauko sąlygomis be papildomos apsaugos</w:t>
      </w:r>
      <w:r w:rsidR="73167862" w:rsidRPr="65495773">
        <w:rPr>
          <w:rFonts w:ascii="Arial" w:eastAsia="Calibri" w:hAnsi="Arial" w:cs="Arial"/>
          <w:color w:val="000000" w:themeColor="text1"/>
          <w:sz w:val="20"/>
          <w:szCs w:val="20"/>
        </w:rPr>
        <w:t xml:space="preserve"> nuo saulės ir kritulių</w:t>
      </w:r>
      <w:r w:rsidR="7CDED80D" w:rsidRPr="65495773">
        <w:rPr>
          <w:rFonts w:ascii="Arial" w:eastAsia="Calibri" w:hAnsi="Arial" w:cs="Arial"/>
          <w:color w:val="000000" w:themeColor="text1"/>
          <w:sz w:val="20"/>
          <w:szCs w:val="20"/>
        </w:rPr>
        <w:t xml:space="preserve">. </w:t>
      </w:r>
      <w:r w:rsidRPr="65495773">
        <w:rPr>
          <w:rFonts w:ascii="Arial" w:eastAsia="Calibri" w:hAnsi="Arial" w:cs="Arial"/>
          <w:color w:val="000000" w:themeColor="text1"/>
          <w:sz w:val="20"/>
          <w:szCs w:val="20"/>
        </w:rPr>
        <w:t>Už Prekės pristatymą ir iškrovimą (iškrovimo mechanizmų organizavimą sandėlyje) Perkančiajam subjektui nurodytoje sandėliavimo vietoje atsakingas Tiekėjas.</w:t>
      </w:r>
    </w:p>
    <w:p w14:paraId="6A9622FE" w14:textId="7EBB400B" w:rsidR="00CF3ECE" w:rsidRPr="009730FE" w:rsidRDefault="00C31708" w:rsidP="00C679BB">
      <w:pPr>
        <w:pStyle w:val="ListParagraph"/>
        <w:numPr>
          <w:ilvl w:val="1"/>
          <w:numId w:val="5"/>
        </w:numPr>
        <w:tabs>
          <w:tab w:val="left" w:pos="360"/>
        </w:tabs>
        <w:spacing w:after="0" w:line="240" w:lineRule="auto"/>
        <w:ind w:left="426"/>
        <w:jc w:val="both"/>
        <w:rPr>
          <w:rFonts w:ascii="Arial" w:eastAsia="Calibri" w:hAnsi="Arial" w:cs="Arial"/>
          <w:i/>
          <w:iCs/>
          <w:color w:val="FF0000"/>
          <w:sz w:val="20"/>
          <w:szCs w:val="20"/>
        </w:rPr>
      </w:pPr>
      <w:r w:rsidRPr="00164CDF">
        <w:rPr>
          <w:rFonts w:ascii="Arial" w:hAnsi="Arial" w:cs="Arial"/>
          <w:sz w:val="20"/>
          <w:szCs w:val="20"/>
          <w:lang w:eastAsia="zh-CN"/>
        </w:rPr>
        <w:t xml:space="preserve">Kartu su Prekėmis turi būti pateikiami visi Techninės specifikacijos </w:t>
      </w:r>
      <w:r w:rsidRPr="00164CDF">
        <w:rPr>
          <w:rFonts w:ascii="Arial" w:hAnsi="Arial" w:cs="Arial"/>
          <w:color w:val="FF0000"/>
          <w:sz w:val="20"/>
          <w:szCs w:val="20"/>
          <w:lang w:eastAsia="zh-CN"/>
        </w:rPr>
        <w:t xml:space="preserve">X </w:t>
      </w:r>
      <w:r w:rsidRPr="00164CDF">
        <w:rPr>
          <w:rFonts w:ascii="Arial" w:hAnsi="Arial" w:cs="Arial"/>
          <w:sz w:val="20"/>
          <w:szCs w:val="20"/>
          <w:lang w:eastAsia="zh-CN"/>
        </w:rPr>
        <w:t xml:space="preserve">priede nurodyti dokumentai, pagrindžiantys Prekių atitikimą Techninės specifikacijos </w:t>
      </w:r>
      <w:r w:rsidRPr="00164CDF">
        <w:rPr>
          <w:rFonts w:ascii="Arial" w:hAnsi="Arial" w:cs="Arial"/>
          <w:color w:val="FF0000"/>
          <w:sz w:val="20"/>
          <w:szCs w:val="20"/>
          <w:lang w:eastAsia="zh-CN"/>
        </w:rPr>
        <w:t>X</w:t>
      </w:r>
      <w:r w:rsidRPr="00164CDF">
        <w:rPr>
          <w:rFonts w:ascii="Arial" w:hAnsi="Arial" w:cs="Arial"/>
          <w:sz w:val="20"/>
          <w:szCs w:val="20"/>
          <w:lang w:eastAsia="zh-CN"/>
        </w:rPr>
        <w:t xml:space="preserve"> priede nurodytiems reikalavimams.</w:t>
      </w:r>
    </w:p>
    <w:p w14:paraId="1CC95EA4" w14:textId="4630D0C9" w:rsidR="00CF3ECE" w:rsidRPr="004058BE" w:rsidRDefault="00C31708" w:rsidP="00C31708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5. </w:t>
      </w:r>
      <w:r w:rsidR="00CF3ECE" w:rsidRPr="004058BE">
        <w:rPr>
          <w:rFonts w:ascii="Arial" w:eastAsia="Calibri" w:hAnsi="Arial" w:cs="Arial"/>
          <w:b/>
          <w:sz w:val="20"/>
          <w:szCs w:val="20"/>
        </w:rPr>
        <w:t>PRIEDAI</w:t>
      </w:r>
    </w:p>
    <w:p w14:paraId="7440706C" w14:textId="3686E5A2" w:rsidR="00CF3ECE" w:rsidRPr="00D36C52" w:rsidRDefault="00B65518" w:rsidP="00DC42EC">
      <w:pPr>
        <w:spacing w:after="0" w:line="240" w:lineRule="auto"/>
        <w:rPr>
          <w:rFonts w:ascii="Arial" w:eastAsia="Calibri" w:hAnsi="Arial" w:cs="Arial"/>
          <w:bCs/>
          <w:color w:val="000000" w:themeColor="text1"/>
          <w:sz w:val="20"/>
          <w:szCs w:val="20"/>
        </w:rPr>
      </w:pPr>
      <w:r w:rsidRPr="00D36C52">
        <w:rPr>
          <w:rFonts w:ascii="Arial" w:eastAsia="Calibri" w:hAnsi="Arial" w:cs="Arial"/>
          <w:bCs/>
          <w:color w:val="000000" w:themeColor="text1"/>
          <w:sz w:val="20"/>
          <w:szCs w:val="20"/>
        </w:rPr>
        <w:t xml:space="preserve">1 priedas – </w:t>
      </w:r>
    </w:p>
    <w:p w14:paraId="650B27E7" w14:textId="48A3FE1D" w:rsidR="00B65518" w:rsidRPr="00D36C52" w:rsidRDefault="00B65518" w:rsidP="00DC42EC">
      <w:pPr>
        <w:spacing w:after="0" w:line="240" w:lineRule="auto"/>
        <w:rPr>
          <w:rFonts w:ascii="Arial" w:eastAsia="Calibri" w:hAnsi="Arial" w:cs="Arial"/>
          <w:b/>
          <w:i/>
          <w:color w:val="000000" w:themeColor="text1"/>
          <w:sz w:val="20"/>
          <w:szCs w:val="20"/>
        </w:rPr>
      </w:pPr>
      <w:r w:rsidRPr="00D36C52">
        <w:rPr>
          <w:rFonts w:ascii="Arial" w:eastAsia="Calibri" w:hAnsi="Arial" w:cs="Arial"/>
          <w:bCs/>
          <w:color w:val="000000" w:themeColor="text1"/>
          <w:sz w:val="20"/>
          <w:szCs w:val="20"/>
        </w:rPr>
        <w:t xml:space="preserve">2 priedas </w:t>
      </w:r>
      <w:r w:rsidR="00D36C52" w:rsidRPr="00D36C52">
        <w:rPr>
          <w:rFonts w:ascii="Arial" w:eastAsia="Calibri" w:hAnsi="Arial" w:cs="Arial"/>
          <w:bCs/>
          <w:color w:val="000000" w:themeColor="text1"/>
          <w:sz w:val="20"/>
          <w:szCs w:val="20"/>
        </w:rPr>
        <w:t xml:space="preserve">– </w:t>
      </w:r>
    </w:p>
    <w:p w14:paraId="5ADD475B" w14:textId="4248D51F" w:rsidR="00EB5178" w:rsidRPr="00D36C52" w:rsidRDefault="00CF3ECE" w:rsidP="00DC42EC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FF0000"/>
          <w:sz w:val="20"/>
          <w:szCs w:val="20"/>
          <w:highlight w:val="yellow"/>
        </w:rPr>
        <w:sectPr w:rsidR="00EB5178" w:rsidRPr="00D36C52" w:rsidSect="0020448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456" w:right="567" w:bottom="1134" w:left="1701" w:header="0" w:footer="510" w:gutter="0"/>
          <w:cols w:space="1296"/>
          <w:titlePg/>
          <w:docGrid w:linePitch="360"/>
        </w:sectPr>
      </w:pPr>
      <w:bookmarkStart w:id="2" w:name="_Hlk127265196"/>
      <w:r w:rsidRPr="00D36C52">
        <w:rPr>
          <w:rFonts w:ascii="Arial" w:eastAsia="Calibri" w:hAnsi="Arial" w:cs="Arial"/>
          <w:bCs/>
          <w:i/>
          <w:color w:val="FF0000"/>
          <w:sz w:val="20"/>
          <w:szCs w:val="20"/>
        </w:rPr>
        <w:t xml:space="preserve">Jei prie Techninės specifikacijos pridedami priedai (pvz. techninis projektas, brėžiniai, </w:t>
      </w:r>
      <w:r w:rsidR="00D36C52" w:rsidRPr="00D36C52">
        <w:rPr>
          <w:rFonts w:ascii="Arial" w:eastAsia="Calibri" w:hAnsi="Arial" w:cs="Arial"/>
          <w:bCs/>
          <w:i/>
          <w:color w:val="FF0000"/>
          <w:sz w:val="20"/>
          <w:szCs w:val="20"/>
        </w:rPr>
        <w:t>techniniai reikalavimai</w:t>
      </w:r>
      <w:r w:rsidRPr="00D36C52">
        <w:rPr>
          <w:rFonts w:ascii="Arial" w:eastAsia="Calibri" w:hAnsi="Arial" w:cs="Arial"/>
          <w:bCs/>
          <w:i/>
          <w:color w:val="FF0000"/>
          <w:sz w:val="20"/>
          <w:szCs w:val="20"/>
        </w:rPr>
        <w:t xml:space="preserve">, </w:t>
      </w:r>
      <w:r w:rsidR="00A10E51" w:rsidRPr="00D36C52">
        <w:rPr>
          <w:rFonts w:ascii="Arial" w:eastAsia="Calibri" w:hAnsi="Arial" w:cs="Arial"/>
          <w:bCs/>
          <w:i/>
          <w:color w:val="FF0000"/>
          <w:sz w:val="20"/>
          <w:szCs w:val="20"/>
        </w:rPr>
        <w:t>ir t.t.</w:t>
      </w:r>
      <w:r w:rsidRPr="00D36C52">
        <w:rPr>
          <w:rFonts w:ascii="Arial" w:eastAsia="Calibri" w:hAnsi="Arial" w:cs="Arial"/>
          <w:bCs/>
          <w:i/>
          <w:color w:val="FF0000"/>
          <w:sz w:val="20"/>
          <w:szCs w:val="20"/>
        </w:rPr>
        <w:t>.)</w:t>
      </w:r>
      <w:r w:rsidR="00EB5178" w:rsidRPr="00D36C52">
        <w:rPr>
          <w:rFonts w:ascii="Arial" w:eastAsia="Calibri" w:hAnsi="Arial" w:cs="Arial"/>
          <w:bCs/>
          <w:i/>
          <w:color w:val="FF0000"/>
          <w:sz w:val="20"/>
          <w:szCs w:val="20"/>
        </w:rPr>
        <w:t>.</w:t>
      </w:r>
      <w:r w:rsidRPr="00D36C52">
        <w:rPr>
          <w:rFonts w:ascii="Arial" w:eastAsia="Calibri" w:hAnsi="Arial" w:cs="Arial"/>
          <w:bCs/>
          <w:i/>
          <w:color w:val="FF0000"/>
          <w:sz w:val="20"/>
          <w:szCs w:val="20"/>
        </w:rPr>
        <w:t xml:space="preserve"> </w:t>
      </w:r>
    </w:p>
    <w:p w14:paraId="4DC94E81" w14:textId="597D102D" w:rsidR="00B65518" w:rsidRPr="00C31708" w:rsidRDefault="00C638AB" w:rsidP="00933068">
      <w:pPr>
        <w:spacing w:before="60" w:after="60" w:line="240" w:lineRule="auto"/>
        <w:jc w:val="center"/>
        <w:rPr>
          <w:rFonts w:ascii="Arial" w:eastAsia="Calibri" w:hAnsi="Arial" w:cs="Arial"/>
          <w:bCs/>
          <w:iCs/>
          <w:color w:val="FF0000"/>
          <w:sz w:val="20"/>
          <w:szCs w:val="20"/>
        </w:rPr>
      </w:pPr>
      <w:bookmarkStart w:id="3" w:name="_Hlk127265294"/>
      <w:bookmarkEnd w:id="2"/>
      <w:r w:rsidRPr="00C31708">
        <w:rPr>
          <w:rFonts w:ascii="Arial" w:eastAsia="Calibri" w:hAnsi="Arial" w:cs="Arial"/>
          <w:bCs/>
          <w:iCs/>
          <w:color w:val="FF0000"/>
          <w:sz w:val="20"/>
          <w:szCs w:val="20"/>
        </w:rPr>
        <w:lastRenderedPageBreak/>
        <w:t xml:space="preserve">Pagal poreikį pridedama atitikties </w:t>
      </w:r>
      <w:r w:rsidR="00A10E51" w:rsidRPr="00C31708">
        <w:rPr>
          <w:rFonts w:ascii="Arial" w:eastAsia="Calibri" w:hAnsi="Arial" w:cs="Arial"/>
          <w:bCs/>
          <w:iCs/>
          <w:color w:val="FF0000"/>
          <w:sz w:val="20"/>
          <w:szCs w:val="20"/>
        </w:rPr>
        <w:t>T</w:t>
      </w:r>
      <w:r w:rsidRPr="00C31708">
        <w:rPr>
          <w:rFonts w:ascii="Arial" w:eastAsia="Calibri" w:hAnsi="Arial" w:cs="Arial"/>
          <w:bCs/>
          <w:iCs/>
          <w:color w:val="FF0000"/>
          <w:sz w:val="20"/>
          <w:szCs w:val="20"/>
        </w:rPr>
        <w:t>echninės specifikacijos reikalavimams palyginamoji lentelė</w:t>
      </w:r>
    </w:p>
    <w:p w14:paraId="6A3AE289" w14:textId="17F804EF" w:rsidR="00B65518" w:rsidRPr="00C31708" w:rsidRDefault="00B65518" w:rsidP="00933068">
      <w:pPr>
        <w:spacing w:before="60" w:after="60" w:line="240" w:lineRule="auto"/>
        <w:jc w:val="center"/>
        <w:rPr>
          <w:rFonts w:ascii="Arial" w:eastAsia="Calibri" w:hAnsi="Arial" w:cs="Arial"/>
          <w:bCs/>
          <w:color w:val="FF0000"/>
          <w:sz w:val="20"/>
          <w:szCs w:val="20"/>
        </w:rPr>
      </w:pPr>
      <w:r w:rsidRPr="00C31708">
        <w:rPr>
          <w:rFonts w:ascii="Arial" w:eastAsia="Calibri" w:hAnsi="Arial" w:cs="Arial"/>
          <w:bCs/>
          <w:i/>
          <w:color w:val="FF0000"/>
          <w:sz w:val="20"/>
          <w:szCs w:val="20"/>
        </w:rPr>
        <w:t>(teikiant techninę specifikaciją ši informacija ištrinama):</w:t>
      </w:r>
    </w:p>
    <w:bookmarkEnd w:id="3"/>
    <w:p w14:paraId="4E515B34" w14:textId="77777777" w:rsidR="00EB5178" w:rsidRPr="004058BE" w:rsidRDefault="00EB5178" w:rsidP="00EB5178">
      <w:pPr>
        <w:tabs>
          <w:tab w:val="left" w:pos="-74"/>
          <w:tab w:val="left" w:pos="68"/>
        </w:tabs>
        <w:autoSpaceDE w:val="0"/>
        <w:autoSpaceDN w:val="0"/>
        <w:adjustRightInd w:val="0"/>
        <w:ind w:left="-74" w:firstLine="8789"/>
        <w:rPr>
          <w:rFonts w:ascii="Arial" w:eastAsia="Times New Roman" w:hAnsi="Arial" w:cs="Arial"/>
          <w:sz w:val="20"/>
          <w:szCs w:val="20"/>
        </w:rPr>
      </w:pPr>
    </w:p>
    <w:p w14:paraId="37E145F6" w14:textId="6086DB80" w:rsidR="00CF3ECE" w:rsidRPr="00305BAA" w:rsidRDefault="00C31708" w:rsidP="00305BAA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27265308"/>
      <w:r w:rsidRPr="00C31708">
        <w:rPr>
          <w:rFonts w:ascii="Arial" w:hAnsi="Arial" w:cs="Arial"/>
          <w:color w:val="000000" w:themeColor="text1"/>
          <w:sz w:val="20"/>
          <w:szCs w:val="20"/>
        </w:rPr>
        <w:t>PREKIŲ ATITIKTIES TECHNINĖS SPECIFIKACIJOS REIKALAVIMAMS PALYGINAMOJI LENTELĖ (PAVYZDYS)</w:t>
      </w: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562"/>
        <w:gridCol w:w="5034"/>
        <w:gridCol w:w="3755"/>
        <w:gridCol w:w="3260"/>
        <w:gridCol w:w="1559"/>
      </w:tblGrid>
      <w:tr w:rsidR="00305BAA" w14:paraId="5044D0DA" w14:textId="77777777" w:rsidTr="0084455A">
        <w:tc>
          <w:tcPr>
            <w:tcW w:w="562" w:type="dxa"/>
            <w:vAlign w:val="center"/>
          </w:tcPr>
          <w:p w14:paraId="0E670DE7" w14:textId="5391DBF1" w:rsidR="00305BAA" w:rsidRPr="00305BAA" w:rsidRDefault="00305BAA" w:rsidP="00305BAA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i/>
                <w:color w:val="7F7F7F"/>
                <w:sz w:val="20"/>
                <w:szCs w:val="20"/>
              </w:rPr>
            </w:pPr>
            <w:bookmarkStart w:id="5" w:name="_Hlk127265323"/>
            <w:bookmarkEnd w:id="4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5034" w:type="dxa"/>
            <w:vAlign w:val="center"/>
          </w:tcPr>
          <w:p w14:paraId="228D20E0" w14:textId="1DAF9B13" w:rsidR="00305BAA" w:rsidRPr="00305BAA" w:rsidRDefault="00305BAA" w:rsidP="00305BAA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i/>
                <w:color w:val="7F7F7F"/>
                <w:sz w:val="20"/>
                <w:szCs w:val="20"/>
              </w:rPr>
            </w:pP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Prekių</w:t>
            </w:r>
            <w:proofErr w:type="spellEnd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techniniai</w:t>
            </w:r>
            <w:proofErr w:type="spellEnd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parametrai</w:t>
            </w:r>
            <w:proofErr w:type="spellEnd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funkcija</w:t>
            </w:r>
            <w:proofErr w:type="spellEnd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išpildymas</w:t>
            </w:r>
            <w:proofErr w:type="spellEnd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ar</w:t>
            </w:r>
            <w:proofErr w:type="spellEnd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savybė</w:t>
            </w:r>
            <w:proofErr w:type="spellEnd"/>
          </w:p>
        </w:tc>
        <w:tc>
          <w:tcPr>
            <w:tcW w:w="3755" w:type="dxa"/>
            <w:vAlign w:val="center"/>
          </w:tcPr>
          <w:p w14:paraId="1B32EF91" w14:textId="74DCD84E" w:rsidR="00305BAA" w:rsidRPr="00305BAA" w:rsidRDefault="00305BAA" w:rsidP="00305BAA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i/>
                <w:color w:val="7F7F7F"/>
                <w:sz w:val="20"/>
                <w:szCs w:val="20"/>
              </w:rPr>
            </w:pP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Kiekis</w:t>
            </w:r>
            <w:proofErr w:type="spellEnd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mato</w:t>
            </w:r>
            <w:proofErr w:type="spellEnd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vnt</w:t>
            </w:r>
            <w:proofErr w:type="spellEnd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.), </w:t>
            </w: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reikalaujama</w:t>
            </w:r>
            <w:proofErr w:type="spellEnd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parametro</w:t>
            </w:r>
            <w:proofErr w:type="spellEnd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mato</w:t>
            </w:r>
            <w:proofErr w:type="spellEnd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vnt</w:t>
            </w:r>
            <w:proofErr w:type="spellEnd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.) </w:t>
            </w: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ar</w:t>
            </w:r>
            <w:proofErr w:type="spellEnd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funkcijos</w:t>
            </w:r>
            <w:proofErr w:type="spellEnd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reikšmė</w:t>
            </w:r>
            <w:proofErr w:type="spellEnd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išpildymas</w:t>
            </w:r>
            <w:proofErr w:type="spellEnd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ar</w:t>
            </w:r>
            <w:proofErr w:type="spellEnd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sz w:val="20"/>
                <w:szCs w:val="20"/>
              </w:rPr>
              <w:t>savybė</w:t>
            </w:r>
            <w:proofErr w:type="spellEnd"/>
          </w:p>
        </w:tc>
        <w:tc>
          <w:tcPr>
            <w:tcW w:w="4819" w:type="dxa"/>
            <w:gridSpan w:val="2"/>
            <w:vAlign w:val="center"/>
          </w:tcPr>
          <w:p w14:paraId="5DBA5467" w14:textId="23109FA2" w:rsidR="00305BAA" w:rsidRPr="009D3FF7" w:rsidRDefault="00305BAA" w:rsidP="009D3FF7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05BA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Pasiūlymo</w:t>
            </w:r>
            <w:proofErr w:type="spellEnd"/>
            <w:r w:rsidRPr="00305B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color w:val="000000" w:themeColor="text1"/>
                <w:sz w:val="20"/>
                <w:szCs w:val="20"/>
              </w:rPr>
              <w:t>dokumentai</w:t>
            </w:r>
            <w:proofErr w:type="spellEnd"/>
            <w:r w:rsidRPr="00305B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05BAA">
              <w:rPr>
                <w:rFonts w:ascii="Arial" w:hAnsi="Arial" w:cs="Arial"/>
                <w:color w:val="000000" w:themeColor="text1"/>
                <w:sz w:val="20"/>
                <w:szCs w:val="20"/>
              </w:rPr>
              <w:t>patvirtinantys</w:t>
            </w:r>
            <w:proofErr w:type="spellEnd"/>
            <w:r w:rsidRPr="00305B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color w:val="000000" w:themeColor="text1"/>
                <w:sz w:val="20"/>
                <w:szCs w:val="20"/>
              </w:rPr>
              <w:t>siūlomų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color w:val="000000" w:themeColor="text1"/>
                <w:sz w:val="20"/>
                <w:szCs w:val="20"/>
              </w:rPr>
              <w:t>prekių</w:t>
            </w:r>
            <w:proofErr w:type="spellEnd"/>
            <w:r w:rsidRPr="00305B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color w:val="000000" w:themeColor="text1"/>
                <w:sz w:val="20"/>
                <w:szCs w:val="20"/>
              </w:rPr>
              <w:t>atitiktį</w:t>
            </w:r>
            <w:proofErr w:type="spellEnd"/>
            <w:r w:rsidRPr="00305B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color w:val="000000" w:themeColor="text1"/>
                <w:sz w:val="20"/>
                <w:szCs w:val="20"/>
              </w:rPr>
              <w:t>reikalavimams</w:t>
            </w:r>
            <w:proofErr w:type="spellEnd"/>
            <w:r w:rsidR="009D3F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D3FF7">
              <w:rPr>
                <w:rFonts w:ascii="Arial" w:hAnsi="Arial" w:cs="Arial"/>
                <w:color w:val="000000" w:themeColor="text1"/>
                <w:sz w:val="20"/>
                <w:szCs w:val="20"/>
              </w:rPr>
              <w:t>arba</w:t>
            </w:r>
            <w:proofErr w:type="spellEnd"/>
            <w:r w:rsidR="009D3F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D3FF7">
              <w:rPr>
                <w:rFonts w:ascii="Arial" w:hAnsi="Arial" w:cs="Arial"/>
                <w:color w:val="000000" w:themeColor="text1"/>
                <w:sz w:val="20"/>
                <w:szCs w:val="20"/>
              </w:rPr>
              <w:t>nuoroda</w:t>
            </w:r>
            <w:proofErr w:type="spellEnd"/>
            <w:r w:rsidR="009D3F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į </w:t>
            </w:r>
            <w:proofErr w:type="spellStart"/>
            <w:r w:rsidR="009D3FF7">
              <w:rPr>
                <w:rFonts w:ascii="Arial" w:hAnsi="Arial" w:cs="Arial"/>
                <w:color w:val="000000" w:themeColor="text1"/>
                <w:sz w:val="20"/>
                <w:szCs w:val="20"/>
              </w:rPr>
              <w:t>viešai</w:t>
            </w:r>
            <w:proofErr w:type="spellEnd"/>
            <w:r w:rsidR="009D3F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D3FF7">
              <w:rPr>
                <w:rFonts w:ascii="Arial" w:hAnsi="Arial" w:cs="Arial"/>
                <w:color w:val="000000" w:themeColor="text1"/>
                <w:sz w:val="20"/>
                <w:szCs w:val="20"/>
              </w:rPr>
              <w:t>prieinamus</w:t>
            </w:r>
            <w:proofErr w:type="spellEnd"/>
            <w:r w:rsidR="009D3FF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D3FF7">
              <w:rPr>
                <w:rFonts w:ascii="Arial" w:hAnsi="Arial" w:cs="Arial"/>
                <w:color w:val="000000" w:themeColor="text1"/>
                <w:sz w:val="20"/>
                <w:szCs w:val="20"/>
              </w:rPr>
              <w:t>dokumentus</w:t>
            </w:r>
            <w:proofErr w:type="spellEnd"/>
          </w:p>
        </w:tc>
      </w:tr>
      <w:tr w:rsidR="00305BAA" w14:paraId="3BCB0B4F" w14:textId="77777777" w:rsidTr="0084455A">
        <w:tc>
          <w:tcPr>
            <w:tcW w:w="562" w:type="dxa"/>
            <w:vAlign w:val="center"/>
          </w:tcPr>
          <w:p w14:paraId="7B0D2870" w14:textId="126A53CF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034" w:type="dxa"/>
            <w:vAlign w:val="center"/>
          </w:tcPr>
          <w:p w14:paraId="42D54A72" w14:textId="141DDF74" w:rsidR="00305BAA" w:rsidRP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/>
                <w:bCs/>
                <w:i/>
                <w:color w:val="7F7F7F"/>
                <w:sz w:val="20"/>
                <w:szCs w:val="20"/>
              </w:rPr>
            </w:pP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Lazerinis</w:t>
            </w:r>
            <w:proofErr w:type="spellEnd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spausdintuvas</w:t>
            </w:r>
            <w:proofErr w:type="spellEnd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A4</w:t>
            </w:r>
          </w:p>
        </w:tc>
        <w:tc>
          <w:tcPr>
            <w:tcW w:w="3755" w:type="dxa"/>
          </w:tcPr>
          <w:p w14:paraId="0B95D7B3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0E80B12B" w14:textId="38F9459B" w:rsidR="00305BAA" w:rsidRPr="00305BAA" w:rsidRDefault="00305BAA" w:rsidP="00305BAA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i/>
                <w:color w:val="7F7F7F"/>
                <w:sz w:val="20"/>
                <w:szCs w:val="20"/>
              </w:rPr>
            </w:pP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Dokumento</w:t>
            </w:r>
            <w:proofErr w:type="spellEnd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pavadinimas</w:t>
            </w:r>
            <w:proofErr w:type="spellEnd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ir</w:t>
            </w:r>
            <w:proofErr w:type="spellEnd"/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ar</w:t>
            </w:r>
            <w:proofErr w:type="spellEnd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Nr.</w:t>
            </w:r>
            <w:r w:rsidR="009D3FF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/</w:t>
            </w:r>
            <w:proofErr w:type="spellStart"/>
            <w:proofErr w:type="gramEnd"/>
            <w:r w:rsidR="009D3FF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nuoroda</w:t>
            </w:r>
            <w:proofErr w:type="spellEnd"/>
          </w:p>
        </w:tc>
        <w:tc>
          <w:tcPr>
            <w:tcW w:w="1559" w:type="dxa"/>
            <w:vAlign w:val="center"/>
          </w:tcPr>
          <w:p w14:paraId="7A196881" w14:textId="52E0969C" w:rsidR="00305BAA" w:rsidRPr="00305BAA" w:rsidRDefault="00305BAA" w:rsidP="00305BAA">
            <w:pPr>
              <w:spacing w:before="60" w:after="60"/>
              <w:jc w:val="center"/>
              <w:rPr>
                <w:rFonts w:ascii="Arial" w:eastAsia="Calibri" w:hAnsi="Arial" w:cs="Arial"/>
                <w:b/>
                <w:bCs/>
                <w:i/>
                <w:color w:val="7F7F7F"/>
                <w:sz w:val="20"/>
                <w:szCs w:val="20"/>
              </w:rPr>
            </w:pPr>
            <w:proofErr w:type="spellStart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Psl</w:t>
            </w:r>
            <w:proofErr w:type="spellEnd"/>
            <w:r w:rsidRPr="00305B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 Nr.</w:t>
            </w:r>
          </w:p>
        </w:tc>
      </w:tr>
      <w:tr w:rsidR="00305BAA" w14:paraId="554AF084" w14:textId="77777777" w:rsidTr="0084455A">
        <w:tc>
          <w:tcPr>
            <w:tcW w:w="562" w:type="dxa"/>
            <w:vAlign w:val="center"/>
          </w:tcPr>
          <w:p w14:paraId="777DA5A5" w14:textId="591221E8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5034" w:type="dxa"/>
            <w:vAlign w:val="center"/>
          </w:tcPr>
          <w:p w14:paraId="2A48A3E1" w14:textId="27ABA709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Spausdinimo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technologija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lazerinė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755" w:type="dxa"/>
          </w:tcPr>
          <w:p w14:paraId="3FC3A8CF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02FDE45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76EEB6F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</w:tr>
      <w:tr w:rsidR="00305BAA" w14:paraId="2D207B5E" w14:textId="77777777" w:rsidTr="0084455A">
        <w:tc>
          <w:tcPr>
            <w:tcW w:w="562" w:type="dxa"/>
            <w:vAlign w:val="center"/>
          </w:tcPr>
          <w:p w14:paraId="36F9E713" w14:textId="7F33D15E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5034" w:type="dxa"/>
            <w:vAlign w:val="center"/>
          </w:tcPr>
          <w:p w14:paraId="2C2285B1" w14:textId="01F3FFD5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Spausdinimo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sparta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(A4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formatas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– ne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mažiau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48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puslapiai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per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minutę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755" w:type="dxa"/>
          </w:tcPr>
          <w:p w14:paraId="436F9D36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BEEE627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002F3A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</w:tr>
      <w:tr w:rsidR="00305BAA" w14:paraId="25FEBCCC" w14:textId="77777777" w:rsidTr="0084455A">
        <w:tc>
          <w:tcPr>
            <w:tcW w:w="562" w:type="dxa"/>
            <w:vAlign w:val="center"/>
          </w:tcPr>
          <w:p w14:paraId="5229A0EF" w14:textId="08AA4B73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5034" w:type="dxa"/>
            <w:vAlign w:val="center"/>
          </w:tcPr>
          <w:p w14:paraId="220FDE39" w14:textId="081D2FAF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Pirmo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puslapio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atspausdinimo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iš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parengties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režimo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ne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ilgiau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kaip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8,5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sek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755" w:type="dxa"/>
          </w:tcPr>
          <w:p w14:paraId="55CCEBAD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17A23D1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BCC5D8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</w:tr>
      <w:tr w:rsidR="00305BAA" w14:paraId="24C6872B" w14:textId="77777777" w:rsidTr="0084455A">
        <w:tc>
          <w:tcPr>
            <w:tcW w:w="562" w:type="dxa"/>
            <w:vAlign w:val="center"/>
          </w:tcPr>
          <w:p w14:paraId="389DA2F8" w14:textId="62BAF9D2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5034" w:type="dxa"/>
            <w:vAlign w:val="center"/>
          </w:tcPr>
          <w:p w14:paraId="1281DB2A" w14:textId="3A0ED325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Atmintis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ne </w:t>
            </w:r>
            <w:proofErr w:type="spellStart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>mažiau</w:t>
            </w:r>
            <w:proofErr w:type="spellEnd"/>
            <w:r w:rsidRPr="00C317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256 MB</w:t>
            </w:r>
          </w:p>
        </w:tc>
        <w:tc>
          <w:tcPr>
            <w:tcW w:w="3755" w:type="dxa"/>
          </w:tcPr>
          <w:p w14:paraId="1AC19049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EC8F293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0EB1C4" w14:textId="77777777" w:rsidR="00305BAA" w:rsidRDefault="00305BAA" w:rsidP="00305BAA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</w:tr>
      <w:tr w:rsidR="00305BAA" w14:paraId="1C53BB88" w14:textId="77777777" w:rsidTr="0084455A">
        <w:tc>
          <w:tcPr>
            <w:tcW w:w="562" w:type="dxa"/>
          </w:tcPr>
          <w:p w14:paraId="6F3C43BA" w14:textId="77777777" w:rsidR="00305BAA" w:rsidRDefault="00305BAA" w:rsidP="00CF3ECE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  <w:tc>
          <w:tcPr>
            <w:tcW w:w="5034" w:type="dxa"/>
          </w:tcPr>
          <w:p w14:paraId="75FF1EDE" w14:textId="4C98CF99" w:rsidR="00305BAA" w:rsidRDefault="00305BAA" w:rsidP="00CF3ECE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  <w:t>…</w:t>
            </w:r>
          </w:p>
        </w:tc>
        <w:tc>
          <w:tcPr>
            <w:tcW w:w="3755" w:type="dxa"/>
          </w:tcPr>
          <w:p w14:paraId="575024DB" w14:textId="77777777" w:rsidR="00305BAA" w:rsidRDefault="00305BAA" w:rsidP="00CF3ECE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8A2C94A" w14:textId="77777777" w:rsidR="00305BAA" w:rsidRDefault="00305BAA" w:rsidP="00CF3ECE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10ECA8" w14:textId="77777777" w:rsidR="00305BAA" w:rsidRDefault="00305BAA" w:rsidP="00CF3ECE">
            <w:pPr>
              <w:spacing w:before="60" w:after="60"/>
              <w:jc w:val="both"/>
              <w:rPr>
                <w:rFonts w:ascii="Arial" w:eastAsia="Calibri" w:hAnsi="Arial" w:cs="Arial"/>
                <w:bCs/>
                <w:i/>
                <w:color w:val="7F7F7F"/>
                <w:sz w:val="20"/>
                <w:szCs w:val="20"/>
              </w:rPr>
            </w:pPr>
          </w:p>
        </w:tc>
      </w:tr>
      <w:bookmarkEnd w:id="0"/>
      <w:bookmarkEnd w:id="5"/>
    </w:tbl>
    <w:p w14:paraId="4033F624" w14:textId="66E9402C" w:rsidR="00DB6C13" w:rsidRPr="00933068" w:rsidRDefault="00DB6C13" w:rsidP="00933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Arial" w:eastAsia="Calibri" w:hAnsi="Arial" w:cs="Arial"/>
          <w:bCs/>
          <w:sz w:val="20"/>
          <w:szCs w:val="20"/>
        </w:rPr>
        <w:sectPr w:rsidR="00DB6C13" w:rsidRPr="00933068" w:rsidSect="00EB5178">
          <w:pgSz w:w="16838" w:h="11906" w:orient="landscape"/>
          <w:pgMar w:top="567" w:right="1134" w:bottom="1701" w:left="1701" w:header="567" w:footer="567" w:gutter="0"/>
          <w:cols w:space="1296"/>
          <w:docGrid w:linePitch="360"/>
        </w:sectPr>
      </w:pPr>
    </w:p>
    <w:p w14:paraId="73ED4092" w14:textId="77777777" w:rsidR="00E62135" w:rsidRPr="004058BE" w:rsidRDefault="00E62135" w:rsidP="00AD4567">
      <w:pPr>
        <w:tabs>
          <w:tab w:val="left" w:pos="360"/>
        </w:tabs>
        <w:spacing w:before="120" w:after="120"/>
        <w:ind w:right="278"/>
        <w:rPr>
          <w:rFonts w:ascii="Arial" w:hAnsi="Arial" w:cs="Arial"/>
          <w:b/>
          <w:sz w:val="20"/>
          <w:szCs w:val="20"/>
        </w:rPr>
      </w:pPr>
    </w:p>
    <w:sectPr w:rsidR="00E62135" w:rsidRPr="004058B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Fmt w:val="chicago"/>
      </w:footnotePr>
      <w:endnotePr>
        <w:numFmt w:val="chicago"/>
      </w:endnotePr>
      <w:pgSz w:w="11905" w:h="16837"/>
      <w:pgMar w:top="1134" w:right="1130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39826" w14:textId="77777777" w:rsidR="008432F6" w:rsidRDefault="008432F6" w:rsidP="00CB7DF3">
      <w:pPr>
        <w:spacing w:after="0" w:line="240" w:lineRule="auto"/>
      </w:pPr>
      <w:r>
        <w:separator/>
      </w:r>
    </w:p>
  </w:endnote>
  <w:endnote w:type="continuationSeparator" w:id="0">
    <w:p w14:paraId="7358DEEF" w14:textId="77777777" w:rsidR="008432F6" w:rsidRDefault="008432F6" w:rsidP="00CB7DF3">
      <w:pPr>
        <w:spacing w:after="0" w:line="240" w:lineRule="auto"/>
      </w:pPr>
      <w:r>
        <w:continuationSeparator/>
      </w:r>
    </w:p>
  </w:endnote>
  <w:endnote w:type="continuationNotice" w:id="1">
    <w:p w14:paraId="06B3395E" w14:textId="77777777" w:rsidR="008432F6" w:rsidRDefault="008432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emonas">
    <w:altName w:val="Times New Roman"/>
    <w:charset w:val="00"/>
    <w:family w:val="roman"/>
    <w:pitch w:val="variable"/>
    <w:sig w:usb0="00000001" w:usb1="1000000E" w:usb2="0000002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1549A" w14:textId="77777777" w:rsidR="00164CDF" w:rsidRDefault="00164C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5D557" w14:textId="77777777" w:rsidR="00164CDF" w:rsidRDefault="00164C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43BCA" w14:textId="77777777" w:rsidR="00164CDF" w:rsidRDefault="00164C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79A97" w14:textId="77777777" w:rsidR="00252E5F" w:rsidRDefault="00252E5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B00BE" w14:textId="77777777" w:rsidR="00252E5F" w:rsidRDefault="00252E5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5AEBB" w14:textId="77777777" w:rsidR="00252E5F" w:rsidRDefault="00252E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824FA" w14:textId="77777777" w:rsidR="008432F6" w:rsidRDefault="008432F6" w:rsidP="00CB7DF3">
      <w:pPr>
        <w:spacing w:after="0" w:line="240" w:lineRule="auto"/>
      </w:pPr>
      <w:r>
        <w:separator/>
      </w:r>
    </w:p>
  </w:footnote>
  <w:footnote w:type="continuationSeparator" w:id="0">
    <w:p w14:paraId="3B6418BC" w14:textId="77777777" w:rsidR="008432F6" w:rsidRDefault="008432F6" w:rsidP="00CB7DF3">
      <w:pPr>
        <w:spacing w:after="0" w:line="240" w:lineRule="auto"/>
      </w:pPr>
      <w:r>
        <w:continuationSeparator/>
      </w:r>
    </w:p>
  </w:footnote>
  <w:footnote w:type="continuationNotice" w:id="1">
    <w:p w14:paraId="7FEF8D97" w14:textId="77777777" w:rsidR="008432F6" w:rsidRDefault="008432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F088" w14:textId="77777777" w:rsidR="00164CDF" w:rsidRDefault="00164C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ED9A" w14:textId="77777777" w:rsidR="00164CDF" w:rsidRDefault="00164C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E43A3" w14:textId="77777777" w:rsidR="0020448D" w:rsidRDefault="0020448D">
    <w:pPr>
      <w:pStyle w:val="Header"/>
      <w:rPr>
        <w:rFonts w:ascii="Arial" w:hAnsi="Arial" w:cs="Arial"/>
        <w:sz w:val="20"/>
        <w:szCs w:val="20"/>
      </w:rPr>
    </w:pPr>
  </w:p>
  <w:p w14:paraId="3AF24744" w14:textId="77777777" w:rsidR="0020448D" w:rsidRDefault="0020448D" w:rsidP="0020448D">
    <w:pPr>
      <w:pStyle w:val="Header"/>
      <w:jc w:val="right"/>
      <w:rPr>
        <w:rFonts w:ascii="Arial" w:hAnsi="Arial" w:cs="Arial"/>
        <w:sz w:val="20"/>
        <w:szCs w:val="20"/>
      </w:rPr>
    </w:pPr>
  </w:p>
  <w:p w14:paraId="07E05683" w14:textId="6F60A579" w:rsidR="00BB3A4B" w:rsidRDefault="00BB3A4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303717D" wp14:editId="4165DE79">
          <wp:simplePos x="0" y="0"/>
          <wp:positionH relativeFrom="page">
            <wp:posOffset>3830955</wp:posOffset>
          </wp:positionH>
          <wp:positionV relativeFrom="paragraph">
            <wp:posOffset>174625</wp:posOffset>
          </wp:positionV>
          <wp:extent cx="612140" cy="914400"/>
          <wp:effectExtent l="0" t="0" r="0" b="0"/>
          <wp:wrapTopAndBottom/>
          <wp:docPr id="1015138759" name="Picture 1015138759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7F0E1" w14:textId="77777777" w:rsidR="00252E5F" w:rsidRDefault="00252E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3B7E9" w14:textId="77777777" w:rsidR="00252E5F" w:rsidRDefault="00252E5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15EDA" w14:textId="77777777" w:rsidR="00252E5F" w:rsidRDefault="00252E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3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7A61A91"/>
    <w:multiLevelType w:val="hybridMultilevel"/>
    <w:tmpl w:val="7EE6C676"/>
    <w:lvl w:ilvl="0" w:tplc="68D2C822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B37EB"/>
    <w:multiLevelType w:val="hybridMultilevel"/>
    <w:tmpl w:val="D4A2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B7527C"/>
    <w:multiLevelType w:val="multilevel"/>
    <w:tmpl w:val="BC083522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7D696AA1"/>
    <w:multiLevelType w:val="multilevel"/>
    <w:tmpl w:val="A036C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81420572">
    <w:abstractNumId w:val="1"/>
  </w:num>
  <w:num w:numId="2" w16cid:durableId="2085905657">
    <w:abstractNumId w:val="6"/>
  </w:num>
  <w:num w:numId="3" w16cid:durableId="419721730">
    <w:abstractNumId w:val="9"/>
  </w:num>
  <w:num w:numId="4" w16cid:durableId="1393235393">
    <w:abstractNumId w:val="5"/>
  </w:num>
  <w:num w:numId="5" w16cid:durableId="169472632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890"/>
    <w:rsid w:val="000013AD"/>
    <w:rsid w:val="00007E53"/>
    <w:rsid w:val="000178E3"/>
    <w:rsid w:val="00024CB8"/>
    <w:rsid w:val="000279C3"/>
    <w:rsid w:val="00083E1C"/>
    <w:rsid w:val="000867BE"/>
    <w:rsid w:val="000A2652"/>
    <w:rsid w:val="000A3C9D"/>
    <w:rsid w:val="000A605E"/>
    <w:rsid w:val="000D59FF"/>
    <w:rsid w:val="000E23F1"/>
    <w:rsid w:val="000E33D4"/>
    <w:rsid w:val="000E5DBF"/>
    <w:rsid w:val="000E6105"/>
    <w:rsid w:val="000F7A25"/>
    <w:rsid w:val="00103356"/>
    <w:rsid w:val="0014100D"/>
    <w:rsid w:val="00141E4C"/>
    <w:rsid w:val="001451A0"/>
    <w:rsid w:val="00164CDF"/>
    <w:rsid w:val="00175954"/>
    <w:rsid w:val="00180DF7"/>
    <w:rsid w:val="001816DC"/>
    <w:rsid w:val="00194411"/>
    <w:rsid w:val="001A182D"/>
    <w:rsid w:val="001A7513"/>
    <w:rsid w:val="001E4D6F"/>
    <w:rsid w:val="001F17C4"/>
    <w:rsid w:val="0020448D"/>
    <w:rsid w:val="00204EF2"/>
    <w:rsid w:val="0022275A"/>
    <w:rsid w:val="00230013"/>
    <w:rsid w:val="00252E5F"/>
    <w:rsid w:val="0026457F"/>
    <w:rsid w:val="002855F8"/>
    <w:rsid w:val="00287A39"/>
    <w:rsid w:val="002918E3"/>
    <w:rsid w:val="002B3EB6"/>
    <w:rsid w:val="002C0C06"/>
    <w:rsid w:val="002C5980"/>
    <w:rsid w:val="002C7737"/>
    <w:rsid w:val="002D310E"/>
    <w:rsid w:val="002F1D8C"/>
    <w:rsid w:val="002F69B1"/>
    <w:rsid w:val="00305BAA"/>
    <w:rsid w:val="003072E1"/>
    <w:rsid w:val="00316B38"/>
    <w:rsid w:val="003174C2"/>
    <w:rsid w:val="00317621"/>
    <w:rsid w:val="00317D44"/>
    <w:rsid w:val="003237B2"/>
    <w:rsid w:val="003375A1"/>
    <w:rsid w:val="00344C0A"/>
    <w:rsid w:val="003565C0"/>
    <w:rsid w:val="00395788"/>
    <w:rsid w:val="003C0CB6"/>
    <w:rsid w:val="003C1F09"/>
    <w:rsid w:val="003D2D75"/>
    <w:rsid w:val="003E4A01"/>
    <w:rsid w:val="003E60F9"/>
    <w:rsid w:val="003F58D3"/>
    <w:rsid w:val="003F7DCD"/>
    <w:rsid w:val="0040486B"/>
    <w:rsid w:val="004058BE"/>
    <w:rsid w:val="00425589"/>
    <w:rsid w:val="004330F0"/>
    <w:rsid w:val="0045550C"/>
    <w:rsid w:val="00456951"/>
    <w:rsid w:val="00482890"/>
    <w:rsid w:val="00483F46"/>
    <w:rsid w:val="00484EB2"/>
    <w:rsid w:val="00495445"/>
    <w:rsid w:val="0049586C"/>
    <w:rsid w:val="004B4D49"/>
    <w:rsid w:val="004B6D8E"/>
    <w:rsid w:val="004C0307"/>
    <w:rsid w:val="004C51EE"/>
    <w:rsid w:val="004C7C36"/>
    <w:rsid w:val="004C7C56"/>
    <w:rsid w:val="004F059E"/>
    <w:rsid w:val="004F5A30"/>
    <w:rsid w:val="004F5CF4"/>
    <w:rsid w:val="00510617"/>
    <w:rsid w:val="00513F00"/>
    <w:rsid w:val="0052336A"/>
    <w:rsid w:val="00533EA3"/>
    <w:rsid w:val="00543B8D"/>
    <w:rsid w:val="005462D0"/>
    <w:rsid w:val="005470BB"/>
    <w:rsid w:val="00556E8F"/>
    <w:rsid w:val="00561DE7"/>
    <w:rsid w:val="00587A61"/>
    <w:rsid w:val="005A5F5D"/>
    <w:rsid w:val="005B27A0"/>
    <w:rsid w:val="005B397D"/>
    <w:rsid w:val="005B47CC"/>
    <w:rsid w:val="005B5CBE"/>
    <w:rsid w:val="005B7502"/>
    <w:rsid w:val="005C0148"/>
    <w:rsid w:val="005D63F4"/>
    <w:rsid w:val="005E26A0"/>
    <w:rsid w:val="005F5951"/>
    <w:rsid w:val="00613403"/>
    <w:rsid w:val="0061455B"/>
    <w:rsid w:val="006146A8"/>
    <w:rsid w:val="006233CA"/>
    <w:rsid w:val="00627026"/>
    <w:rsid w:val="006303C4"/>
    <w:rsid w:val="00630FC7"/>
    <w:rsid w:val="00630FFC"/>
    <w:rsid w:val="00640BD0"/>
    <w:rsid w:val="0064228C"/>
    <w:rsid w:val="0064533B"/>
    <w:rsid w:val="006465A8"/>
    <w:rsid w:val="006475F5"/>
    <w:rsid w:val="00652FD2"/>
    <w:rsid w:val="00655533"/>
    <w:rsid w:val="00665B19"/>
    <w:rsid w:val="00672493"/>
    <w:rsid w:val="006801BF"/>
    <w:rsid w:val="006857C4"/>
    <w:rsid w:val="006911E0"/>
    <w:rsid w:val="00692DA8"/>
    <w:rsid w:val="006A190B"/>
    <w:rsid w:val="006B6581"/>
    <w:rsid w:val="006D029D"/>
    <w:rsid w:val="006D2A4C"/>
    <w:rsid w:val="006F725F"/>
    <w:rsid w:val="007004C2"/>
    <w:rsid w:val="00713C2F"/>
    <w:rsid w:val="00723ABD"/>
    <w:rsid w:val="00734AD5"/>
    <w:rsid w:val="00751124"/>
    <w:rsid w:val="00752AB9"/>
    <w:rsid w:val="00754149"/>
    <w:rsid w:val="00755D80"/>
    <w:rsid w:val="00762516"/>
    <w:rsid w:val="00770ABD"/>
    <w:rsid w:val="00772EEF"/>
    <w:rsid w:val="00773D7E"/>
    <w:rsid w:val="0077413A"/>
    <w:rsid w:val="007A685E"/>
    <w:rsid w:val="007C3786"/>
    <w:rsid w:val="007E5723"/>
    <w:rsid w:val="007E5A01"/>
    <w:rsid w:val="007E5A4D"/>
    <w:rsid w:val="00805BAB"/>
    <w:rsid w:val="00820290"/>
    <w:rsid w:val="00841B21"/>
    <w:rsid w:val="008432F6"/>
    <w:rsid w:val="0084455A"/>
    <w:rsid w:val="008453B3"/>
    <w:rsid w:val="00853E3C"/>
    <w:rsid w:val="0086384B"/>
    <w:rsid w:val="00865B4D"/>
    <w:rsid w:val="008724E0"/>
    <w:rsid w:val="00876F03"/>
    <w:rsid w:val="00880460"/>
    <w:rsid w:val="00893630"/>
    <w:rsid w:val="0089442A"/>
    <w:rsid w:val="008A16E4"/>
    <w:rsid w:val="008A3EE0"/>
    <w:rsid w:val="008B3D10"/>
    <w:rsid w:val="008B462A"/>
    <w:rsid w:val="008C0F89"/>
    <w:rsid w:val="008C72CF"/>
    <w:rsid w:val="008D6EDB"/>
    <w:rsid w:val="008F705D"/>
    <w:rsid w:val="00912DC8"/>
    <w:rsid w:val="0091589E"/>
    <w:rsid w:val="00916463"/>
    <w:rsid w:val="0092457E"/>
    <w:rsid w:val="00925199"/>
    <w:rsid w:val="00930BDB"/>
    <w:rsid w:val="00933068"/>
    <w:rsid w:val="00933505"/>
    <w:rsid w:val="009437BE"/>
    <w:rsid w:val="00952FF3"/>
    <w:rsid w:val="00953D43"/>
    <w:rsid w:val="0096776A"/>
    <w:rsid w:val="00967FE1"/>
    <w:rsid w:val="009730FE"/>
    <w:rsid w:val="009872A4"/>
    <w:rsid w:val="00996281"/>
    <w:rsid w:val="00997390"/>
    <w:rsid w:val="009C1D7A"/>
    <w:rsid w:val="009D0714"/>
    <w:rsid w:val="009D3FF7"/>
    <w:rsid w:val="009D5456"/>
    <w:rsid w:val="009D6FA9"/>
    <w:rsid w:val="009F51E2"/>
    <w:rsid w:val="009F6ACE"/>
    <w:rsid w:val="00A0012D"/>
    <w:rsid w:val="00A10E51"/>
    <w:rsid w:val="00A149CA"/>
    <w:rsid w:val="00A163E5"/>
    <w:rsid w:val="00A262F0"/>
    <w:rsid w:val="00A506E8"/>
    <w:rsid w:val="00A56160"/>
    <w:rsid w:val="00A86CE1"/>
    <w:rsid w:val="00A92FD5"/>
    <w:rsid w:val="00AC3A6C"/>
    <w:rsid w:val="00AC52E5"/>
    <w:rsid w:val="00AC55A8"/>
    <w:rsid w:val="00AD3290"/>
    <w:rsid w:val="00AD3443"/>
    <w:rsid w:val="00AD4154"/>
    <w:rsid w:val="00AD4567"/>
    <w:rsid w:val="00AD4F06"/>
    <w:rsid w:val="00AE3B06"/>
    <w:rsid w:val="00AE71F6"/>
    <w:rsid w:val="00AF517A"/>
    <w:rsid w:val="00B03DE7"/>
    <w:rsid w:val="00B055FF"/>
    <w:rsid w:val="00B229F5"/>
    <w:rsid w:val="00B302B7"/>
    <w:rsid w:val="00B30835"/>
    <w:rsid w:val="00B42801"/>
    <w:rsid w:val="00B463E5"/>
    <w:rsid w:val="00B57462"/>
    <w:rsid w:val="00B65518"/>
    <w:rsid w:val="00B66882"/>
    <w:rsid w:val="00B75C38"/>
    <w:rsid w:val="00B8296E"/>
    <w:rsid w:val="00B833E5"/>
    <w:rsid w:val="00B87292"/>
    <w:rsid w:val="00BB0034"/>
    <w:rsid w:val="00BB2342"/>
    <w:rsid w:val="00BB3A4B"/>
    <w:rsid w:val="00BB3C49"/>
    <w:rsid w:val="00BB7D58"/>
    <w:rsid w:val="00BC313D"/>
    <w:rsid w:val="00BC3F5C"/>
    <w:rsid w:val="00BC7A86"/>
    <w:rsid w:val="00BE1CC7"/>
    <w:rsid w:val="00BE627F"/>
    <w:rsid w:val="00BE7836"/>
    <w:rsid w:val="00C17B97"/>
    <w:rsid w:val="00C248A3"/>
    <w:rsid w:val="00C31708"/>
    <w:rsid w:val="00C32571"/>
    <w:rsid w:val="00C34DB4"/>
    <w:rsid w:val="00C428CF"/>
    <w:rsid w:val="00C43F56"/>
    <w:rsid w:val="00C469AC"/>
    <w:rsid w:val="00C542B3"/>
    <w:rsid w:val="00C62ECB"/>
    <w:rsid w:val="00C638AB"/>
    <w:rsid w:val="00C6450A"/>
    <w:rsid w:val="00C679BB"/>
    <w:rsid w:val="00C7356D"/>
    <w:rsid w:val="00C7543B"/>
    <w:rsid w:val="00C860FA"/>
    <w:rsid w:val="00C95F02"/>
    <w:rsid w:val="00C96F6B"/>
    <w:rsid w:val="00CA261E"/>
    <w:rsid w:val="00CB7DF3"/>
    <w:rsid w:val="00CC0841"/>
    <w:rsid w:val="00CC2608"/>
    <w:rsid w:val="00CC556D"/>
    <w:rsid w:val="00CC7C95"/>
    <w:rsid w:val="00CE56CC"/>
    <w:rsid w:val="00CE60F5"/>
    <w:rsid w:val="00CF3ECE"/>
    <w:rsid w:val="00CF5CB7"/>
    <w:rsid w:val="00D01E9B"/>
    <w:rsid w:val="00D30156"/>
    <w:rsid w:val="00D34835"/>
    <w:rsid w:val="00D36C52"/>
    <w:rsid w:val="00D524C2"/>
    <w:rsid w:val="00D71FFF"/>
    <w:rsid w:val="00D7420F"/>
    <w:rsid w:val="00D76AA0"/>
    <w:rsid w:val="00D849CD"/>
    <w:rsid w:val="00D8695F"/>
    <w:rsid w:val="00D9290C"/>
    <w:rsid w:val="00DA3447"/>
    <w:rsid w:val="00DB128D"/>
    <w:rsid w:val="00DB4199"/>
    <w:rsid w:val="00DB6C13"/>
    <w:rsid w:val="00DB7A37"/>
    <w:rsid w:val="00DC2330"/>
    <w:rsid w:val="00DC42EC"/>
    <w:rsid w:val="00E12424"/>
    <w:rsid w:val="00E1366B"/>
    <w:rsid w:val="00E15916"/>
    <w:rsid w:val="00E422B7"/>
    <w:rsid w:val="00E56F6C"/>
    <w:rsid w:val="00E61346"/>
    <w:rsid w:val="00E62135"/>
    <w:rsid w:val="00E644F0"/>
    <w:rsid w:val="00E704E8"/>
    <w:rsid w:val="00E73B81"/>
    <w:rsid w:val="00E96F50"/>
    <w:rsid w:val="00EA1602"/>
    <w:rsid w:val="00EB25EA"/>
    <w:rsid w:val="00EB3726"/>
    <w:rsid w:val="00EB5178"/>
    <w:rsid w:val="00EB51F5"/>
    <w:rsid w:val="00EC0424"/>
    <w:rsid w:val="00EC7AC0"/>
    <w:rsid w:val="00EE4AAF"/>
    <w:rsid w:val="00EE7C50"/>
    <w:rsid w:val="00EF1521"/>
    <w:rsid w:val="00F209D6"/>
    <w:rsid w:val="00F270D6"/>
    <w:rsid w:val="00F32B9F"/>
    <w:rsid w:val="00F3315C"/>
    <w:rsid w:val="00F52D19"/>
    <w:rsid w:val="00F551FD"/>
    <w:rsid w:val="00F674E1"/>
    <w:rsid w:val="00F76DE1"/>
    <w:rsid w:val="00F82B10"/>
    <w:rsid w:val="00F858FF"/>
    <w:rsid w:val="00F97386"/>
    <w:rsid w:val="00FA213F"/>
    <w:rsid w:val="00FA5D36"/>
    <w:rsid w:val="00FC5C6A"/>
    <w:rsid w:val="00FD50A3"/>
    <w:rsid w:val="00FE2779"/>
    <w:rsid w:val="00FF7D24"/>
    <w:rsid w:val="0201AF5A"/>
    <w:rsid w:val="05DBDCA8"/>
    <w:rsid w:val="060A587F"/>
    <w:rsid w:val="0762B117"/>
    <w:rsid w:val="08510B07"/>
    <w:rsid w:val="09F1E785"/>
    <w:rsid w:val="0A6A2595"/>
    <w:rsid w:val="0EB27957"/>
    <w:rsid w:val="0FF2A28E"/>
    <w:rsid w:val="1EC80061"/>
    <w:rsid w:val="229A20AD"/>
    <w:rsid w:val="32189705"/>
    <w:rsid w:val="3B04C142"/>
    <w:rsid w:val="3E5148A4"/>
    <w:rsid w:val="411B1214"/>
    <w:rsid w:val="4CB9C73B"/>
    <w:rsid w:val="4D7B33BA"/>
    <w:rsid w:val="4E64EEE9"/>
    <w:rsid w:val="58F4A884"/>
    <w:rsid w:val="63901FE4"/>
    <w:rsid w:val="65495773"/>
    <w:rsid w:val="661D4892"/>
    <w:rsid w:val="67687A7D"/>
    <w:rsid w:val="6AD26801"/>
    <w:rsid w:val="73167862"/>
    <w:rsid w:val="747FF587"/>
    <w:rsid w:val="7670974B"/>
    <w:rsid w:val="78278651"/>
    <w:rsid w:val="78C43BF0"/>
    <w:rsid w:val="7CDED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B170C"/>
  <w15:chartTrackingRefBased/>
  <w15:docId w15:val="{C9B0C821-F47B-4046-8D74-AF798DDB0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1FD"/>
  </w:style>
  <w:style w:type="paragraph" w:styleId="Heading1">
    <w:name w:val="heading 1"/>
    <w:basedOn w:val="Normal"/>
    <w:next w:val="Normal"/>
    <w:link w:val="Heading1Char"/>
    <w:qFormat/>
    <w:rsid w:val="00CB7DF3"/>
    <w:pPr>
      <w:widowControl w:val="0"/>
      <w:numPr>
        <w:numId w:val="1"/>
      </w:numPr>
      <w:suppressAutoHyphens/>
      <w:spacing w:after="0" w:line="240" w:lineRule="auto"/>
      <w:ind w:left="0"/>
      <w:outlineLvl w:val="0"/>
    </w:pPr>
    <w:rPr>
      <w:rFonts w:ascii="Times New Roman" w:eastAsia="Lucida Sans Unicode" w:hAnsi="Times New Roman" w:cs="Times New Roman"/>
      <w:b/>
      <w:bCs/>
      <w:kern w:val="1"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nhideWhenUsed/>
    <w:qFormat/>
    <w:rsid w:val="00F551FD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7DF3"/>
    <w:rPr>
      <w:rFonts w:ascii="Times New Roman" w:eastAsia="Lucida Sans Unicode" w:hAnsi="Times New Roman" w:cs="Times New Roman"/>
      <w:b/>
      <w:bCs/>
      <w:kern w:val="1"/>
      <w:sz w:val="28"/>
      <w:szCs w:val="28"/>
      <w:lang w:eastAsia="ar-SA"/>
    </w:rPr>
  </w:style>
  <w:style w:type="character" w:customStyle="1" w:styleId="Heading2Char">
    <w:name w:val="Heading 2 Char"/>
    <w:basedOn w:val="DefaultParagraphFont"/>
    <w:link w:val="Heading2"/>
    <w:rsid w:val="00F551FD"/>
    <w:rPr>
      <w:rFonts w:ascii="Cambria" w:eastAsia="Times New Roman" w:hAnsi="Cambria" w:cs="Times New Roman"/>
      <w:b/>
      <w:sz w:val="26"/>
      <w:szCs w:val="2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6724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5B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05BAB"/>
    <w:rPr>
      <w:color w:val="954F72" w:themeColor="followedHyperlink"/>
      <w:u w:val="single"/>
    </w:rPr>
  </w:style>
  <w:style w:type="paragraph" w:styleId="BodyText2">
    <w:name w:val="Body Text 2"/>
    <w:basedOn w:val="Normal"/>
    <w:link w:val="BodyText2Char"/>
    <w:unhideWhenUsed/>
    <w:rsid w:val="00CB7DF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rsid w:val="00CB7DF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semiHidden/>
    <w:unhideWhenUsed/>
    <w:rsid w:val="00CB7DF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7DF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DF3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CB7DF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CB7DF3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39"/>
    <w:rsid w:val="00CB7DF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B7D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CB7DF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DF3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DF3"/>
    <w:rPr>
      <w:rFonts w:ascii="Times New Roman" w:eastAsia="Lucida Sans Unicode" w:hAnsi="Times New Roman" w:cs="Times New Roman"/>
      <w:b/>
      <w:bCs/>
      <w:kern w:val="1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DF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B7DF3"/>
    <w:pPr>
      <w:widowControl w:val="0"/>
      <w:tabs>
        <w:tab w:val="center" w:pos="4986"/>
        <w:tab w:val="right" w:pos="9972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CB7DF3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CB7DF3"/>
    <w:pPr>
      <w:widowControl w:val="0"/>
      <w:tabs>
        <w:tab w:val="center" w:pos="4986"/>
        <w:tab w:val="right" w:pos="9972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CB7DF3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istatymas">
    <w:name w:val="istatymas"/>
    <w:basedOn w:val="Normal"/>
    <w:rsid w:val="00CB7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0">
    <w:name w:val="bodytext"/>
    <w:basedOn w:val="Normal"/>
    <w:rsid w:val="00CB7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t1">
    <w:name w:val="st1"/>
    <w:basedOn w:val="DefaultParagraphFont"/>
    <w:rsid w:val="00CB7DF3"/>
  </w:style>
  <w:style w:type="paragraph" w:customStyle="1" w:styleId="Hipersaitas1">
    <w:name w:val="Hipersaitas1"/>
    <w:basedOn w:val="Normal"/>
    <w:rsid w:val="00CB7DF3"/>
    <w:pPr>
      <w:suppressAutoHyphens/>
      <w:spacing w:before="280" w:after="280" w:line="240" w:lineRule="auto"/>
      <w:ind w:firstLine="72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SLONormal">
    <w:name w:val="SLO Normal"/>
    <w:rsid w:val="00CB7DF3"/>
    <w:pPr>
      <w:suppressAutoHyphens/>
      <w:spacing w:before="120" w:after="120" w:line="240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val="en-GB"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B7DF3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7DF3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CB7DF3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CB7DF3"/>
    <w:rPr>
      <w:i/>
      <w:i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DF3"/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B7DF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paragraph" w:customStyle="1" w:styleId="tin">
    <w:name w:val="tin"/>
    <w:basedOn w:val="Normal"/>
    <w:rsid w:val="00CB7DF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M4">
    <w:name w:val="CM4"/>
    <w:basedOn w:val="Normal"/>
    <w:next w:val="Normal"/>
    <w:uiPriority w:val="99"/>
    <w:rsid w:val="00CB7D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4">
    <w:name w:val="Heading #4_"/>
    <w:link w:val="Heading40"/>
    <w:rsid w:val="00DB6C1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1">
    <w:name w:val="Body text_"/>
    <w:link w:val="Bodytext10"/>
    <w:rsid w:val="00DB6C1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0">
    <w:name w:val="Body text (2)_"/>
    <w:link w:val="Bodytext21"/>
    <w:rsid w:val="00DB6C1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7">
    <w:name w:val="Body text (7)_"/>
    <w:link w:val="Bodytext70"/>
    <w:rsid w:val="00DB6C13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0"/>
    <w:rsid w:val="00DB6C1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DB6C13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DB6C13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0"/>
    <w:rsid w:val="00DB6C1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Heading40">
    <w:name w:val="Heading #4"/>
    <w:basedOn w:val="Normal"/>
    <w:link w:val="Heading4"/>
    <w:rsid w:val="00DB6C13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Bodytext10">
    <w:name w:val="Body text1"/>
    <w:basedOn w:val="Normal"/>
    <w:link w:val="Bodytext1"/>
    <w:rsid w:val="00DB6C13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1">
    <w:name w:val="Body text (2)"/>
    <w:basedOn w:val="Normal"/>
    <w:link w:val="Bodytext20"/>
    <w:rsid w:val="00DB6C13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Bodytext70">
    <w:name w:val="Body text (7)"/>
    <w:basedOn w:val="Normal"/>
    <w:link w:val="Bodytext7"/>
    <w:rsid w:val="00DB6C13"/>
    <w:pPr>
      <w:shd w:val="clear" w:color="auto" w:fill="FFFFFF"/>
      <w:spacing w:before="60" w:after="60" w:line="240" w:lineRule="atLeast"/>
    </w:pPr>
    <w:rPr>
      <w:rFonts w:ascii="Times New Roman" w:hAnsi="Times New Roman" w:cs="Times New Roman"/>
      <w:sz w:val="23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CF3ECE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99"/>
    <w:rsid w:val="00CF3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17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17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Revision">
    <w:name w:val="Revision"/>
    <w:hidden/>
    <w:uiPriority w:val="99"/>
    <w:semiHidden/>
    <w:rsid w:val="00BB3A4B"/>
    <w:pPr>
      <w:spacing w:after="0" w:line="240" w:lineRule="auto"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31708"/>
  </w:style>
  <w:style w:type="character" w:styleId="Mention">
    <w:name w:val="Mention"/>
    <w:basedOn w:val="DefaultParagraphFont"/>
    <w:uiPriority w:val="99"/>
    <w:unhideWhenUsed/>
    <w:rsid w:val="0082029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985E33BC6DD042845C2576A7884FB2" ma:contentTypeVersion="14" ma:contentTypeDescription="Kurkite naują dokumentą." ma:contentTypeScope="" ma:versionID="1759cbd8006c8b86bc6a700f99c1f7d5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f4d401f8564e0079ee7796767888a224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e1e231-2910-43a3-983f-52fc63a786d6">
      <Terms xmlns="http://schemas.microsoft.com/office/infopath/2007/PartnerControls"/>
    </lcf76f155ced4ddcb4097134ff3c332f>
    <TaxCatchAll xmlns="c141e6b7-8ea1-4558-925f-354e82b5fcc6" xsi:nil="true"/>
  </documentManagement>
</p:properties>
</file>

<file path=customXml/itemProps1.xml><?xml version="1.0" encoding="utf-8"?>
<ds:datastoreItem xmlns:ds="http://schemas.openxmlformats.org/officeDocument/2006/customXml" ds:itemID="{50D78902-15DF-407B-8E44-AD553F8AB0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8F92F2-6B4D-4A19-9478-A581B9E51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7F2118-31AB-44AC-838C-4BE695491C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240318-82AB-4E12-9C3B-1848A1C23E99}">
  <ds:schemaRefs>
    <ds:schemaRef ds:uri="http://schemas.microsoft.com/office/2006/metadata/properties"/>
    <ds:schemaRef ds:uri="http://schemas.microsoft.com/office/infopath/2007/PartnerControls"/>
    <ds:schemaRef ds:uri="a3e1e231-2910-43a3-983f-52fc63a786d6"/>
    <ds:schemaRef ds:uri="c141e6b7-8ea1-4558-925f-354e82b5fc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1315</Words>
  <Characters>7498</Characters>
  <Application>Microsoft Office Word</Application>
  <DocSecurity>0</DocSecurity>
  <Lines>62</Lines>
  <Paragraphs>17</Paragraphs>
  <ScaleCrop>false</ScaleCrop>
  <Company/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Jakubauskas</dc:creator>
  <cp:keywords/>
  <dc:description/>
  <cp:lastModifiedBy>Vilmantas Gabrielius Steikūnas</cp:lastModifiedBy>
  <cp:revision>169</cp:revision>
  <dcterms:created xsi:type="dcterms:W3CDTF">2023-10-17T12:01:00Z</dcterms:created>
  <dcterms:modified xsi:type="dcterms:W3CDTF">2025-03-18T07:13:00Z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0x0101001A985E33BC6DD042845C2576A7884FB2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2023-02-06T21:34:24Z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076707c8-27a7-4d58-9072-13060994e9d3</vt:lpwstr>
  </property>
  <property fmtid="{D5CDD505-2E9C-101B-9397-08002B2CF9AE}" pid="9" name="MSIP_Label_32ae7b5d-0aac-474b-ae2b-02c331ef2874_ContentBits">
    <vt:lpwstr>0</vt:lpwstr>
  </property>
  <property fmtid="{D5CDD505-2E9C-101B-9397-08002B2CF9AE}" pid="10" name="MediaServiceImageTags">
    <vt:lpwstr/>
  </property>
</Properties>
</file>